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F3DD3" w14:textId="33ED45D5" w:rsidR="00DB534C" w:rsidRPr="005D5410" w:rsidRDefault="00B6390C" w:rsidP="005D5410">
      <w:pPr>
        <w:ind w:left="3515"/>
        <w:rPr>
          <w:rFonts w:asciiTheme="minorHAnsi" w:eastAsia="Arial" w:hAnsiTheme="minorHAnsi" w:cstheme="minorHAnsi"/>
          <w:sz w:val="28"/>
          <w:szCs w:val="28"/>
        </w:rPr>
      </w:pPr>
      <w:r w:rsidRPr="005D5410">
        <w:rPr>
          <w:rFonts w:asciiTheme="minorHAnsi" w:eastAsia="Arial" w:hAnsiTheme="minorHAnsi" w:cstheme="minorHAnsi"/>
          <w:b/>
          <w:position w:val="-1"/>
          <w:sz w:val="28"/>
          <w:szCs w:val="28"/>
        </w:rPr>
        <w:t>Accounting</w:t>
      </w:r>
      <w:r w:rsidRPr="005D5410">
        <w:rPr>
          <w:rFonts w:asciiTheme="minorHAnsi" w:eastAsia="Arial" w:hAnsiTheme="minorHAnsi" w:cstheme="minorHAnsi"/>
          <w:b/>
          <w:spacing w:val="17"/>
          <w:position w:val="-1"/>
          <w:sz w:val="28"/>
          <w:szCs w:val="28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8"/>
          <w:szCs w:val="28"/>
        </w:rPr>
        <w:t>graduate</w:t>
      </w:r>
      <w:r w:rsidRPr="005D5410">
        <w:rPr>
          <w:rFonts w:asciiTheme="minorHAnsi" w:eastAsia="Arial" w:hAnsiTheme="minorHAnsi" w:cstheme="minorHAnsi"/>
          <w:b/>
          <w:spacing w:val="13"/>
          <w:position w:val="-1"/>
          <w:sz w:val="28"/>
          <w:szCs w:val="28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1"/>
          <w:position w:val="-1"/>
          <w:sz w:val="28"/>
          <w:szCs w:val="28"/>
        </w:rPr>
        <w:t>resume</w:t>
      </w:r>
    </w:p>
    <w:p w14:paraId="309CBD0B" w14:textId="77777777" w:rsidR="005D5410" w:rsidRPr="005D5410" w:rsidRDefault="005D5410" w:rsidP="005D5410">
      <w:pPr>
        <w:ind w:left="3515"/>
        <w:rPr>
          <w:rFonts w:asciiTheme="minorHAnsi" w:eastAsia="Arial" w:hAnsiTheme="minorHAnsi" w:cstheme="minorHAnsi"/>
          <w:sz w:val="22"/>
          <w:szCs w:val="22"/>
        </w:rPr>
      </w:pPr>
    </w:p>
    <w:p w14:paraId="0C3D06E5" w14:textId="7DC7AD1C" w:rsidR="00DB534C" w:rsidRPr="005D5410" w:rsidRDefault="005D5410" w:rsidP="005D5410">
      <w:pPr>
        <w:spacing w:before="2"/>
        <w:ind w:left="1369" w:firstLine="720"/>
        <w:rPr>
          <w:rFonts w:asciiTheme="minorHAnsi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t>Rafi Rees</w:t>
      </w:r>
    </w:p>
    <w:p w14:paraId="1C3E3AD6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 xml:space="preserve">4/12 Milan </w:t>
      </w:r>
      <w:r w:rsidRPr="005D541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D5410">
        <w:rPr>
          <w:rFonts w:asciiTheme="minorHAnsi" w:eastAsia="Arial" w:hAnsiTheme="minorHAnsi" w:cstheme="minorHAnsi"/>
          <w:sz w:val="22"/>
          <w:szCs w:val="22"/>
        </w:rPr>
        <w:t>ve</w:t>
      </w:r>
    </w:p>
    <w:p w14:paraId="1A63EDB3" w14:textId="77777777" w:rsidR="00DB534C" w:rsidRPr="005D5410" w:rsidRDefault="00B6390C" w:rsidP="005D5410">
      <w:pPr>
        <w:spacing w:before="42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D5410">
        <w:rPr>
          <w:rFonts w:asciiTheme="minorHAnsi" w:eastAsia="Arial" w:hAnsiTheme="minorHAnsi" w:cstheme="minorHAnsi"/>
          <w:sz w:val="22"/>
          <w:szCs w:val="22"/>
        </w:rPr>
        <w:t>ictor Harbour SA 5211</w:t>
      </w:r>
    </w:p>
    <w:p w14:paraId="06A2AA39" w14:textId="77777777" w:rsidR="00DB534C" w:rsidRPr="005D5410" w:rsidRDefault="00B6390C" w:rsidP="005D5410">
      <w:pPr>
        <w:spacing w:before="42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 xml:space="preserve">M: </w:t>
      </w:r>
      <w:r w:rsidRPr="005D5410">
        <w:rPr>
          <w:rFonts w:asciiTheme="minorHAnsi" w:eastAsia="Arial" w:hAnsiTheme="minorHAnsi" w:cstheme="minorHAnsi"/>
          <w:sz w:val="22"/>
          <w:szCs w:val="22"/>
        </w:rPr>
        <w:t>0400 222 333</w:t>
      </w:r>
    </w:p>
    <w:p w14:paraId="3ADA2C86" w14:textId="19ED5A5C" w:rsidR="00DB534C" w:rsidRPr="005D5410" w:rsidRDefault="00B6390C" w:rsidP="005D5410">
      <w:pPr>
        <w:spacing w:before="42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 xml:space="preserve">E: </w:t>
      </w:r>
      <w:r w:rsidR="005D5410" w:rsidRPr="005D5410">
        <w:rPr>
          <w:rFonts w:asciiTheme="minorHAnsi" w:eastAsia="Arial" w:hAnsiTheme="minorHAnsi" w:cstheme="minorHAnsi"/>
          <w:sz w:val="22"/>
          <w:szCs w:val="22"/>
        </w:rPr>
        <w:t>rati@gmail.com</w:t>
      </w:r>
    </w:p>
    <w:p w14:paraId="5EEAEE1D" w14:textId="77777777" w:rsidR="00DB534C" w:rsidRPr="005D5410" w:rsidRDefault="00DB534C" w:rsidP="005D541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AD9BB0E" w14:textId="2E129510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Career</w:t>
      </w:r>
      <w:r w:rsidRPr="005D5410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1"/>
          <w:sz w:val="22"/>
          <w:szCs w:val="22"/>
        </w:rPr>
        <w:t>Ob</w:t>
      </w:r>
      <w:r w:rsidRPr="005D5410">
        <w:rPr>
          <w:rFonts w:asciiTheme="minorHAnsi" w:eastAsia="Arial" w:hAnsiTheme="minorHAnsi" w:cstheme="minorHAnsi"/>
          <w:b/>
          <w:w w:val="102"/>
          <w:sz w:val="22"/>
          <w:szCs w:val="22"/>
        </w:rPr>
        <w:t>j</w:t>
      </w:r>
      <w:r w:rsidRPr="005D5410">
        <w:rPr>
          <w:rFonts w:asciiTheme="minorHAnsi" w:eastAsia="Arial" w:hAnsiTheme="minorHAnsi" w:cstheme="minorHAnsi"/>
          <w:b/>
          <w:w w:val="101"/>
          <w:sz w:val="22"/>
          <w:szCs w:val="22"/>
        </w:rPr>
        <w:t>ect</w:t>
      </w:r>
      <w:r w:rsidRPr="005D5410">
        <w:rPr>
          <w:rFonts w:asciiTheme="minorHAnsi" w:eastAsia="Arial" w:hAnsiTheme="minorHAnsi" w:cstheme="minorHAnsi"/>
          <w:b/>
          <w:w w:val="102"/>
          <w:sz w:val="22"/>
          <w:szCs w:val="22"/>
        </w:rPr>
        <w:t>i</w:t>
      </w:r>
      <w:r w:rsidRPr="005D5410">
        <w:rPr>
          <w:rFonts w:asciiTheme="minorHAnsi" w:eastAsia="Arial" w:hAnsiTheme="minorHAnsi" w:cstheme="minorHAnsi"/>
          <w:b/>
          <w:w w:val="101"/>
          <w:sz w:val="22"/>
          <w:szCs w:val="22"/>
        </w:rPr>
        <w:t>ve</w:t>
      </w:r>
    </w:p>
    <w:p w14:paraId="5DE9C201" w14:textId="77777777" w:rsidR="00DB534C" w:rsidRPr="005D5410" w:rsidRDefault="00B6390C" w:rsidP="005D5410">
      <w:pPr>
        <w:ind w:left="2089" w:right="2110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Recent accounting graduate looking for a position in accounting and finance where I can utilise my skills, put my learning into practice and make a contribution. I am eager to learn, and excited about beginning my career in this dynamic industr</w:t>
      </w:r>
      <w:r w:rsidRPr="005D5410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5D5410">
        <w:rPr>
          <w:rFonts w:asciiTheme="minorHAnsi" w:eastAsia="Arial" w:hAnsiTheme="minorHAnsi" w:cstheme="minorHAnsi"/>
          <w:sz w:val="22"/>
          <w:szCs w:val="22"/>
        </w:rPr>
        <w:t>.</w:t>
      </w:r>
    </w:p>
    <w:p w14:paraId="6BC489DC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6DE9B388" w14:textId="77777777" w:rsidR="00DB534C" w:rsidRPr="005D5410" w:rsidRDefault="00DB534C" w:rsidP="005D541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A898F0" w14:textId="1E4DE9E4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w w:val="101"/>
          <w:position w:val="-1"/>
          <w:sz w:val="22"/>
          <w:szCs w:val="22"/>
        </w:rPr>
        <w:t>Educat</w:t>
      </w:r>
      <w:r w:rsidRPr="005D5410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</w:rPr>
        <w:t>i</w:t>
      </w:r>
      <w:r w:rsidRPr="005D5410">
        <w:rPr>
          <w:rFonts w:asciiTheme="minorHAnsi" w:eastAsia="Arial" w:hAnsiTheme="minorHAnsi" w:cstheme="minorHAnsi"/>
          <w:b/>
          <w:w w:val="101"/>
          <w:position w:val="-1"/>
          <w:sz w:val="22"/>
          <w:szCs w:val="22"/>
        </w:rPr>
        <w:t>on</w:t>
      </w:r>
    </w:p>
    <w:p w14:paraId="41001D08" w14:textId="77777777" w:rsidR="00DB534C" w:rsidRPr="005D5410" w:rsidRDefault="00B6390C" w:rsidP="005D5410">
      <w:pPr>
        <w:ind w:left="2089" w:right="2038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 xml:space="preserve">Bachelor of Commerce                                                                             </w:t>
      </w:r>
      <w:r w:rsidRPr="005D5410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Adelaide, SA University of South Australia</w:t>
      </w:r>
    </w:p>
    <w:p w14:paraId="3C66A0AF" w14:textId="77777777" w:rsidR="00DB534C" w:rsidRPr="005D5410" w:rsidRDefault="00B6390C" w:rsidP="005D5410">
      <w:pPr>
        <w:spacing w:before="1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Major: Accounting; Minor: Management</w:t>
      </w:r>
    </w:p>
    <w:p w14:paraId="482F3F2D" w14:textId="77777777" w:rsidR="00DB534C" w:rsidRPr="005D5410" w:rsidRDefault="00B6390C" w:rsidP="005D5410">
      <w:pPr>
        <w:spacing w:before="42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position w:val="-1"/>
          <w:sz w:val="22"/>
          <w:szCs w:val="22"/>
          <w:u w:val="single" w:color="666666"/>
        </w:rPr>
        <w:t>Graduated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: 2011</w:t>
      </w:r>
    </w:p>
    <w:p w14:paraId="579786E0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6B1E1DEF" w14:textId="77777777" w:rsidR="00DB534C" w:rsidRPr="005D5410" w:rsidRDefault="00DB534C" w:rsidP="005D541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D6F3C80" w14:textId="77777777" w:rsidR="00DB534C" w:rsidRPr="005D5410" w:rsidRDefault="00B6390C" w:rsidP="005D5410">
      <w:pPr>
        <w:spacing w:before="38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Bachelor of Business Administration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</w:t>
      </w:r>
      <w:r w:rsidRPr="005D5410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Rome, Italy</w:t>
      </w:r>
    </w:p>
    <w:p w14:paraId="2F71033F" w14:textId="77777777" w:rsidR="00DB534C" w:rsidRPr="005D5410" w:rsidRDefault="00B6390C" w:rsidP="005D5410">
      <w:pPr>
        <w:spacing w:before="42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Università Italia</w:t>
      </w:r>
    </w:p>
    <w:p w14:paraId="1D964E66" w14:textId="77777777" w:rsidR="00DB534C" w:rsidRPr="005D5410" w:rsidRDefault="00B6390C" w:rsidP="005D5410">
      <w:pPr>
        <w:spacing w:before="42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pict w14:anchorId="6C76E456">
          <v:group id="_x0000_s1089" style="position:absolute;left:0;text-align:left;margin-left:113.85pt;margin-top:208.3pt;width:369.9pt;height:634.7pt;z-index:-251666944;mso-position-horizontal-relative:page;mso-position-vertical-relative:page" coordorigin="2277,4166" coordsize="7398,12694">
            <v:shape id="_x0000_s1093" style="position:absolute;left:2282;top:4171;width:7387;height:12689" coordorigin="2282,4171" coordsize="7387,12689" path="m9669,4171r-7387,l2282,16860r7387,l9669,4171xe" filled="f" strokecolor="#f4f4f4" strokeweight=".19953mm">
              <v:path arrowok="t"/>
            </v:shape>
            <v:shape id="_x0000_s1092" style="position:absolute;left:2514;top:6004;width:6923;height:0" coordorigin="2514,6004" coordsize="6923,0" path="m2514,6004r6923,e" filled="f" strokecolor="#f4f4f4" strokeweight=".23481mm">
              <v:path arrowok="t"/>
            </v:shape>
            <v:shape id="_x0000_s1091" style="position:absolute;left:2514;top:7588;width:6923;height:0" coordorigin="2514,7588" coordsize="6923,0" path="m2514,7588r6923,e" filled="f" strokecolor="#f4f4f4" strokeweight=".23481mm">
              <v:path arrowok="t"/>
            </v:shape>
            <v:shape id="_x0000_s1090" style="position:absolute;left:2514;top:10834;width:6923;height:0" coordorigin="2514,10834" coordsize="6923,0" path="m2514,10834r6923,e" filled="f" strokecolor="#f4f4f4" strokeweight=".23481mm">
              <v:path arrowok="t"/>
            </v:shape>
            <w10:wrap anchorx="page" anchory="page"/>
          </v:group>
        </w:pict>
      </w:r>
      <w:r w:rsidRPr="005D5410">
        <w:rPr>
          <w:rFonts w:asciiTheme="minorHAnsi" w:eastAsia="Arial" w:hAnsiTheme="minorHAnsi" w:cstheme="minorHAnsi"/>
          <w:sz w:val="22"/>
          <w:szCs w:val="22"/>
          <w:u w:val="single" w:color="666666"/>
        </w:rPr>
        <w:t>Graduated</w:t>
      </w:r>
      <w:r w:rsidRPr="005D5410">
        <w:rPr>
          <w:rFonts w:asciiTheme="minorHAnsi" w:eastAsia="Arial" w:hAnsiTheme="minorHAnsi" w:cstheme="minorHAnsi"/>
          <w:sz w:val="22"/>
          <w:szCs w:val="22"/>
        </w:rPr>
        <w:t>: 2007</w:t>
      </w:r>
    </w:p>
    <w:p w14:paraId="1F92E080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0E2EDF58" w14:textId="41B04334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Key</w:t>
      </w:r>
      <w:r w:rsidRPr="005D5410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1"/>
          <w:sz w:val="22"/>
          <w:szCs w:val="22"/>
        </w:rPr>
        <w:t>Sk</w:t>
      </w:r>
      <w:r w:rsidRPr="005D5410">
        <w:rPr>
          <w:rFonts w:asciiTheme="minorHAnsi" w:eastAsia="Arial" w:hAnsiTheme="minorHAnsi" w:cstheme="minorHAnsi"/>
          <w:b/>
          <w:w w:val="102"/>
          <w:sz w:val="22"/>
          <w:szCs w:val="22"/>
        </w:rPr>
        <w:t>ill</w:t>
      </w:r>
      <w:r w:rsidRPr="005D5410">
        <w:rPr>
          <w:rFonts w:asciiTheme="minorHAnsi" w:eastAsia="Arial" w:hAnsiTheme="minorHAnsi" w:cstheme="minorHAnsi"/>
          <w:b/>
          <w:w w:val="101"/>
          <w:sz w:val="22"/>
          <w:szCs w:val="22"/>
        </w:rPr>
        <w:t>s</w:t>
      </w:r>
    </w:p>
    <w:p w14:paraId="373AF1E9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Communication and teamwork</w:t>
      </w:r>
    </w:p>
    <w:p w14:paraId="6B5F414C" w14:textId="77777777" w:rsidR="00DB534C" w:rsidRPr="005D5410" w:rsidRDefault="00B6390C" w:rsidP="005D5410">
      <w:pPr>
        <w:spacing w:before="42"/>
        <w:ind w:left="2089" w:right="21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Able to communicate e</w:t>
      </w:r>
      <w:r w:rsidRPr="005D5410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5D5410">
        <w:rPr>
          <w:rFonts w:asciiTheme="minorHAnsi" w:eastAsia="Arial" w:hAnsiTheme="minorHAnsi" w:cstheme="minorHAnsi"/>
          <w:sz w:val="22"/>
          <w:szCs w:val="22"/>
        </w:rPr>
        <w:t xml:space="preserve">fectively in a professional business manner and as a member of a team. Strong </w:t>
      </w:r>
      <w:r w:rsidRPr="005D5410">
        <w:rPr>
          <w:rFonts w:asciiTheme="minorHAnsi" w:eastAsia="Arial" w:hAnsiTheme="minorHAnsi" w:cstheme="minorHAnsi"/>
          <w:sz w:val="22"/>
          <w:szCs w:val="22"/>
        </w:rPr>
        <w:t>written and verbal communication skills acquired through study and work.</w:t>
      </w:r>
    </w:p>
    <w:p w14:paraId="4058EFA7" w14:textId="77777777" w:rsidR="00DB534C" w:rsidRPr="005D5410" w:rsidRDefault="00DB534C" w:rsidP="005D541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EEEBB00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Ability to meet deadlines and work under pressure</w:t>
      </w:r>
    </w:p>
    <w:p w14:paraId="1788C6F8" w14:textId="77777777" w:rsidR="00DB534C" w:rsidRPr="005D5410" w:rsidRDefault="00B6390C" w:rsidP="005D5410">
      <w:pPr>
        <w:spacing w:before="42"/>
        <w:ind w:left="2089" w:right="2193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D5410">
        <w:rPr>
          <w:rFonts w:asciiTheme="minorHAnsi" w:eastAsia="Arial" w:hAnsiTheme="minorHAnsi" w:cstheme="minorHAnsi"/>
          <w:sz w:val="22"/>
          <w:szCs w:val="22"/>
        </w:rPr>
        <w:t>orking while studying a full­time bachelor degree has given me the time management skills to multitask and work under pressure. I a</w:t>
      </w:r>
      <w:r w:rsidRPr="005D5410">
        <w:rPr>
          <w:rFonts w:asciiTheme="minorHAnsi" w:eastAsia="Arial" w:hAnsiTheme="minorHAnsi" w:cstheme="minorHAnsi"/>
          <w:sz w:val="22"/>
          <w:szCs w:val="22"/>
        </w:rPr>
        <w:t>m driven to meet deadlines while maintaining accurac</w:t>
      </w:r>
      <w:r w:rsidRPr="005D5410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5D5410">
        <w:rPr>
          <w:rFonts w:asciiTheme="minorHAnsi" w:eastAsia="Arial" w:hAnsiTheme="minorHAnsi" w:cstheme="minorHAnsi"/>
          <w:sz w:val="22"/>
          <w:szCs w:val="22"/>
        </w:rPr>
        <w:t>, and have never been late with an assignment.</w:t>
      </w:r>
    </w:p>
    <w:p w14:paraId="7545D502" w14:textId="77777777" w:rsidR="00DB534C" w:rsidRPr="005D5410" w:rsidRDefault="00DB534C" w:rsidP="005D541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309A16B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Enthusiastic, hard­working and eager to learn</w:t>
      </w:r>
    </w:p>
    <w:p w14:paraId="73824ABA" w14:textId="77777777" w:rsidR="00DB534C" w:rsidRPr="005D5410" w:rsidRDefault="00B6390C" w:rsidP="005D5410">
      <w:pPr>
        <w:spacing w:before="42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Reliable and trustworth</w:t>
      </w:r>
      <w:r w:rsidRPr="005D5410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5D5410">
        <w:rPr>
          <w:rFonts w:asciiTheme="minorHAnsi" w:eastAsia="Arial" w:hAnsiTheme="minorHAnsi" w:cstheme="minorHAnsi"/>
          <w:sz w:val="22"/>
          <w:szCs w:val="22"/>
        </w:rPr>
        <w:t>, with a strong work ethic and values. A high achiever;</w:t>
      </w:r>
    </w:p>
    <w:p w14:paraId="6879BF00" w14:textId="77777777" w:rsidR="00DB534C" w:rsidRPr="005D5410" w:rsidRDefault="00B6390C" w:rsidP="005D5410">
      <w:pPr>
        <w:spacing w:before="42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 xml:space="preserve">received university </w:t>
      </w:r>
      <w:r w:rsidRPr="005D5410">
        <w:rPr>
          <w:rFonts w:asciiTheme="minorHAnsi" w:eastAsia="Arial" w:hAnsiTheme="minorHAnsi" w:cstheme="minorHAnsi"/>
          <w:sz w:val="22"/>
          <w:szCs w:val="22"/>
        </w:rPr>
        <w:t>study grants every year from 2008 to 2010.</w:t>
      </w:r>
    </w:p>
    <w:p w14:paraId="21A13F8A" w14:textId="77777777" w:rsidR="00DB534C" w:rsidRPr="005D5410" w:rsidRDefault="00DB534C" w:rsidP="005D541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20F511F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pacing w:val="-13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echnical skills</w:t>
      </w:r>
    </w:p>
    <w:p w14:paraId="60A7F0BF" w14:textId="77777777" w:rsidR="00DB534C" w:rsidRPr="005D5410" w:rsidRDefault="00B6390C" w:rsidP="005D5410">
      <w:pPr>
        <w:spacing w:before="42"/>
        <w:ind w:left="2089" w:righ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Strong technical proficiency in MYOB (advanced level) and Microsoft O</w:t>
      </w:r>
      <w:r w:rsidRPr="005D5410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5D5410">
        <w:rPr>
          <w:rFonts w:asciiTheme="minorHAnsi" w:eastAsia="Arial" w:hAnsiTheme="minorHAnsi" w:cstheme="minorHAnsi"/>
          <w:sz w:val="22"/>
          <w:szCs w:val="22"/>
        </w:rPr>
        <w:t xml:space="preserve">fice 2010 (Excel, Access, </w:t>
      </w:r>
      <w:r w:rsidRPr="005D541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D5410">
        <w:rPr>
          <w:rFonts w:asciiTheme="minorHAnsi" w:eastAsia="Arial" w:hAnsiTheme="minorHAnsi" w:cstheme="minorHAnsi"/>
          <w:sz w:val="22"/>
          <w:szCs w:val="22"/>
        </w:rPr>
        <w:t>ord, PowerPoint), with some experience with QuickBooks.</w:t>
      </w:r>
    </w:p>
    <w:p w14:paraId="25CBAB1A" w14:textId="77777777" w:rsidR="00DB534C" w:rsidRPr="005D5410" w:rsidRDefault="00DB534C" w:rsidP="005D541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16FC483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Language skills</w:t>
      </w:r>
    </w:p>
    <w:p w14:paraId="07D294AF" w14:textId="77777777" w:rsidR="00DB534C" w:rsidRPr="005D5410" w:rsidRDefault="00DB534C" w:rsidP="005D541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49EAECE" w14:textId="77777777" w:rsidR="00DB534C" w:rsidRPr="005D5410" w:rsidRDefault="00B6390C" w:rsidP="005D5410">
      <w:pPr>
        <w:spacing w:before="39"/>
        <w:ind w:left="100"/>
        <w:rPr>
          <w:rFonts w:asciiTheme="minorHAnsi" w:eastAsia="Gill Sans MT" w:hAnsiTheme="minorHAnsi" w:cstheme="minorHAnsi"/>
          <w:sz w:val="22"/>
          <w:szCs w:val="22"/>
        </w:rPr>
        <w:sectPr w:rsidR="00DB534C" w:rsidRPr="005D5410">
          <w:headerReference w:type="default" r:id="rId7"/>
          <w:type w:val="continuous"/>
          <w:pgSz w:w="11920" w:h="16860"/>
          <w:pgMar w:top="400" w:right="420" w:bottom="0" w:left="420" w:header="720" w:footer="720" w:gutter="0"/>
          <w:cols w:space="720"/>
        </w:sectPr>
      </w:pPr>
      <w:hyperlink r:id="rId8"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h</w:t>
        </w:r>
        <w:r w:rsidRPr="005D5410">
          <w:rPr>
            <w:rFonts w:asciiTheme="minorHAnsi" w:eastAsia="Gill Sans MT" w:hAnsiTheme="minorHAnsi" w:cstheme="minorHAnsi"/>
            <w:w w:val="117"/>
            <w:sz w:val="22"/>
            <w:szCs w:val="22"/>
          </w:rPr>
          <w:t>tt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p</w:t>
        </w:r>
        <w:r w:rsidRPr="005D5410">
          <w:rPr>
            <w:rFonts w:asciiTheme="minorHAnsi" w:eastAsia="Gill Sans MT" w:hAnsiTheme="minorHAnsi" w:cstheme="minorHAnsi"/>
            <w:w w:val="153"/>
            <w:sz w:val="22"/>
            <w:szCs w:val="22"/>
          </w:rPr>
          <w:t>:</w:t>
        </w:r>
        <w:r w:rsidRPr="005D5410">
          <w:rPr>
            <w:rFonts w:asciiTheme="minorHAnsi" w:eastAsia="Gill Sans MT" w:hAnsiTheme="minorHAnsi" w:cstheme="minorHAnsi"/>
            <w:w w:val="120"/>
            <w:sz w:val="22"/>
            <w:szCs w:val="22"/>
          </w:rPr>
          <w:t>//</w:t>
        </w:r>
        <w:r w:rsidRPr="005D5410">
          <w:rPr>
            <w:rFonts w:asciiTheme="minorHAnsi" w:eastAsia="Gill Sans MT" w:hAnsiTheme="minorHAnsi" w:cstheme="minorHAnsi"/>
            <w:w w:val="113"/>
            <w:sz w:val="22"/>
            <w:szCs w:val="22"/>
          </w:rPr>
          <w:t>ww</w:t>
        </w:r>
        <w:r w:rsidRPr="005D5410">
          <w:rPr>
            <w:rFonts w:asciiTheme="minorHAnsi" w:eastAsia="Gill Sans MT" w:hAnsiTheme="minorHAnsi" w:cstheme="minorHAnsi"/>
            <w:spacing w:val="-15"/>
            <w:w w:val="113"/>
            <w:sz w:val="22"/>
            <w:szCs w:val="22"/>
          </w:rPr>
          <w:t>w</w:t>
        </w:r>
        <w:r w:rsidRPr="005D5410">
          <w:rPr>
            <w:rFonts w:asciiTheme="minorHAnsi" w:eastAsia="Gill Sans MT" w:hAnsiTheme="minorHAnsi" w:cstheme="minorHAnsi"/>
            <w:w w:val="145"/>
            <w:sz w:val="22"/>
            <w:szCs w:val="22"/>
          </w:rPr>
          <w:t>.</w:t>
        </w:r>
        <w:r w:rsidRPr="005D5410">
          <w:rPr>
            <w:rFonts w:asciiTheme="minorHAnsi" w:eastAsia="Gill Sans MT" w:hAnsiTheme="minorHAnsi" w:cstheme="minorHAnsi"/>
            <w:w w:val="125"/>
            <w:sz w:val="22"/>
            <w:szCs w:val="22"/>
          </w:rPr>
          <w:t>c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spacing w:val="-4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ee</w:t>
        </w:r>
        <w:r w:rsidRPr="005D5410">
          <w:rPr>
            <w:rFonts w:asciiTheme="minorHAnsi" w:eastAsia="Gill Sans MT" w:hAnsiTheme="minorHAnsi" w:cstheme="minorHAnsi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40"/>
            <w:sz w:val="22"/>
            <w:szCs w:val="22"/>
          </w:rPr>
          <w:t>f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q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45"/>
            <w:sz w:val="22"/>
            <w:szCs w:val="22"/>
          </w:rPr>
          <w:t>.</w:t>
        </w:r>
        <w:r w:rsidRPr="005D5410">
          <w:rPr>
            <w:rFonts w:asciiTheme="minorHAnsi" w:eastAsia="Gill Sans MT" w:hAnsiTheme="minorHAnsi" w:cstheme="minorHAnsi"/>
            <w:w w:val="125"/>
            <w:sz w:val="22"/>
            <w:szCs w:val="22"/>
          </w:rPr>
          <w:t>c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o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m</w:t>
        </w:r>
        <w:r w:rsidRPr="005D5410">
          <w:rPr>
            <w:rFonts w:asciiTheme="minorHAnsi" w:eastAsia="Gill Sans MT" w:hAnsiTheme="minorHAnsi" w:cstheme="minorHAnsi"/>
            <w:w w:val="145"/>
            <w:sz w:val="22"/>
            <w:szCs w:val="22"/>
          </w:rPr>
          <w:t>.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u</w:t>
        </w:r>
        <w:r w:rsidRPr="005D5410">
          <w:rPr>
            <w:rFonts w:asciiTheme="minorHAnsi" w:eastAsia="Gill Sans MT" w:hAnsiTheme="minorHAnsi" w:cstheme="minorHAnsi"/>
            <w:w w:val="120"/>
            <w:sz w:val="22"/>
            <w:szCs w:val="22"/>
          </w:rPr>
          <w:t>/</w:t>
        </w:r>
        <w:r w:rsidRPr="005D5410">
          <w:rPr>
            <w:rFonts w:asciiTheme="minorHAnsi" w:eastAsia="Gill Sans MT" w:hAnsiTheme="minorHAnsi" w:cstheme="minorHAnsi"/>
            <w:w w:val="125"/>
            <w:sz w:val="22"/>
            <w:szCs w:val="22"/>
          </w:rPr>
          <w:t>c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spacing w:val="-4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ee</w:t>
        </w:r>
        <w:r w:rsidRPr="005D5410">
          <w:rPr>
            <w:rFonts w:asciiTheme="minorHAnsi" w:eastAsia="Gill Sans MT" w:hAnsiTheme="minorHAnsi" w:cstheme="minorHAnsi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20"/>
            <w:sz w:val="22"/>
            <w:szCs w:val="22"/>
          </w:rPr>
          <w:t>/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mpl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5D5410">
          <w:rPr>
            <w:rFonts w:asciiTheme="minorHAnsi" w:eastAsia="Gill Sans MT" w:hAnsiTheme="minorHAnsi" w:cstheme="minorHAnsi"/>
            <w:spacing w:val="-4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um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n</w:t>
        </w:r>
        <w:r w:rsidRPr="005D5410">
          <w:rPr>
            <w:rFonts w:asciiTheme="minorHAnsi" w:eastAsia="Gill Sans MT" w:hAnsiTheme="minorHAnsi" w:cstheme="minorHAnsi"/>
            <w:w w:val="124"/>
            <w:sz w:val="22"/>
            <w:szCs w:val="22"/>
          </w:rPr>
          <w:t>d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5D5410">
          <w:rPr>
            <w:rFonts w:asciiTheme="minorHAnsi" w:eastAsia="Gill Sans MT" w:hAnsiTheme="minorHAnsi" w:cstheme="minorHAnsi"/>
            <w:w w:val="125"/>
            <w:sz w:val="22"/>
            <w:szCs w:val="22"/>
          </w:rPr>
          <w:t>c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o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v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spacing w:val="-10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l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17"/>
            <w:sz w:val="22"/>
            <w:szCs w:val="22"/>
          </w:rPr>
          <w:t>tt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20"/>
            <w:sz w:val="22"/>
            <w:szCs w:val="22"/>
          </w:rPr>
          <w:t>/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25"/>
            <w:sz w:val="22"/>
            <w:szCs w:val="22"/>
          </w:rPr>
          <w:t>cc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o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un</w:t>
        </w:r>
        <w:r w:rsidRPr="005D5410">
          <w:rPr>
            <w:rFonts w:asciiTheme="minorHAnsi" w:eastAsia="Gill Sans MT" w:hAnsiTheme="minorHAnsi" w:cstheme="minorHAnsi"/>
            <w:w w:val="117"/>
            <w:sz w:val="22"/>
            <w:szCs w:val="22"/>
          </w:rPr>
          <w:t>t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in</w:t>
        </w:r>
        <w:r w:rsidRPr="005D5410">
          <w:rPr>
            <w:rFonts w:asciiTheme="minorHAnsi" w:eastAsia="Gill Sans MT" w:hAnsiTheme="minorHAnsi" w:cstheme="minorHAnsi"/>
            <w:w w:val="149"/>
            <w:sz w:val="22"/>
            <w:szCs w:val="22"/>
          </w:rPr>
          <w:t>g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5D5410">
          <w:rPr>
            <w:rFonts w:asciiTheme="minorHAnsi" w:eastAsia="Gill Sans MT" w:hAnsiTheme="minorHAnsi" w:cstheme="minorHAnsi"/>
            <w:w w:val="149"/>
            <w:sz w:val="22"/>
            <w:szCs w:val="22"/>
          </w:rPr>
          <w:t>g</w:t>
        </w:r>
        <w:r w:rsidRPr="005D5410">
          <w:rPr>
            <w:rFonts w:asciiTheme="minorHAnsi" w:eastAsia="Gill Sans MT" w:hAnsiTheme="minorHAnsi" w:cstheme="minorHAnsi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24"/>
            <w:sz w:val="22"/>
            <w:szCs w:val="22"/>
          </w:rPr>
          <w:t>d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u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17"/>
            <w:sz w:val="22"/>
            <w:szCs w:val="22"/>
          </w:rPr>
          <w:t>t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5D5410">
          <w:rPr>
            <w:rFonts w:asciiTheme="minorHAnsi" w:eastAsia="Gill Sans MT" w:hAnsiTheme="minorHAnsi" w:cstheme="minorHAnsi"/>
            <w:spacing w:val="-4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um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</w:hyperlink>
      <w:r w:rsidRPr="005D5410">
        <w:rPr>
          <w:rFonts w:asciiTheme="minorHAnsi" w:eastAsia="Gill Sans MT" w:hAnsiTheme="minorHAnsi" w:cstheme="minorHAnsi"/>
          <w:sz w:val="22"/>
          <w:szCs w:val="22"/>
        </w:rPr>
        <w:t xml:space="preserve">                                                     </w:t>
      </w:r>
      <w:r w:rsidRPr="005D5410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5D5410">
        <w:rPr>
          <w:rFonts w:asciiTheme="minorHAnsi" w:eastAsia="Gill Sans MT" w:hAnsiTheme="minorHAnsi" w:cstheme="minorHAnsi"/>
          <w:w w:val="127"/>
          <w:sz w:val="22"/>
          <w:szCs w:val="22"/>
        </w:rPr>
        <w:t>1</w:t>
      </w:r>
      <w:r w:rsidRPr="005D5410">
        <w:rPr>
          <w:rFonts w:asciiTheme="minorHAnsi" w:eastAsia="Gill Sans MT" w:hAnsiTheme="minorHAnsi" w:cstheme="minorHAnsi"/>
          <w:w w:val="120"/>
          <w:sz w:val="22"/>
          <w:szCs w:val="22"/>
        </w:rPr>
        <w:t>/</w:t>
      </w:r>
      <w:r w:rsidRPr="005D5410">
        <w:rPr>
          <w:rFonts w:asciiTheme="minorHAnsi" w:eastAsia="Gill Sans MT" w:hAnsiTheme="minorHAnsi" w:cstheme="minorHAnsi"/>
          <w:w w:val="127"/>
          <w:sz w:val="22"/>
          <w:szCs w:val="22"/>
        </w:rPr>
        <w:t>4</w:t>
      </w:r>
    </w:p>
    <w:p w14:paraId="46A4D546" w14:textId="77777777" w:rsidR="00DB534C" w:rsidRPr="005D5410" w:rsidRDefault="00DB534C" w:rsidP="005D541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C96C05D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Fluent in spoken and written English and Italian.</w:t>
      </w:r>
    </w:p>
    <w:p w14:paraId="7E5E72C4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0865D83F" w14:textId="77777777" w:rsidR="00DB534C" w:rsidRPr="005D5410" w:rsidRDefault="00DB534C" w:rsidP="005D541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62592EC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  <w:sectPr w:rsidR="00DB534C" w:rsidRPr="005D5410">
          <w:pgSz w:w="11920" w:h="16860"/>
          <w:pgMar w:top="400" w:right="420" w:bottom="0" w:left="420" w:header="214" w:footer="0" w:gutter="0"/>
          <w:cols w:space="720"/>
        </w:sectPr>
      </w:pP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Employment</w:t>
      </w:r>
      <w:r w:rsidRPr="005D5410">
        <w:rPr>
          <w:rFonts w:asciiTheme="minorHAnsi" w:eastAsia="Arial" w:hAnsiTheme="minorHAnsi" w:cstheme="minorHAnsi"/>
          <w:b/>
          <w:spacing w:val="14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1"/>
          <w:position w:val="-1"/>
          <w:sz w:val="22"/>
          <w:szCs w:val="22"/>
        </w:rPr>
        <w:t>H</w:t>
      </w:r>
      <w:r w:rsidRPr="005D5410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</w:rPr>
        <w:t>i</w:t>
      </w:r>
      <w:r w:rsidRPr="005D5410">
        <w:rPr>
          <w:rFonts w:asciiTheme="minorHAnsi" w:eastAsia="Arial" w:hAnsiTheme="minorHAnsi" w:cstheme="minorHAnsi"/>
          <w:b/>
          <w:w w:val="101"/>
          <w:position w:val="-1"/>
          <w:sz w:val="22"/>
          <w:szCs w:val="22"/>
        </w:rPr>
        <w:t>story</w:t>
      </w:r>
    </w:p>
    <w:p w14:paraId="2A823DC1" w14:textId="77777777" w:rsidR="00DB534C" w:rsidRPr="005D5410" w:rsidRDefault="00DB534C" w:rsidP="005D541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187DCAB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November 2001 – August 2011</w:t>
      </w:r>
    </w:p>
    <w:p w14:paraId="342977DE" w14:textId="77777777" w:rsidR="00DB534C" w:rsidRPr="005D5410" w:rsidRDefault="00B6390C" w:rsidP="005D5410">
      <w:pPr>
        <w:spacing w:before="42"/>
        <w:ind w:left="2089" w:right="-47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Machine Operato</w:t>
      </w:r>
      <w:r w:rsidRPr="005D5410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>r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, Post­It Engineering</w:t>
      </w:r>
    </w:p>
    <w:p w14:paraId="35E86122" w14:textId="77777777" w:rsidR="00DB534C" w:rsidRPr="005D5410" w:rsidRDefault="00B6390C" w:rsidP="005D5410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</w:p>
    <w:p w14:paraId="2EE314E4" w14:textId="77777777" w:rsidR="00DB534C" w:rsidRPr="005D5410" w:rsidRDefault="00B6390C" w:rsidP="005D5410">
      <w:pPr>
        <w:rPr>
          <w:rFonts w:asciiTheme="minorHAnsi" w:eastAsia="Arial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num="2" w:space="720" w:equalWidth="0">
            <w:col w:w="5378" w:space="2618"/>
            <w:col w:w="3084"/>
          </w:cols>
        </w:sect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Glenelg, SA</w:t>
      </w:r>
    </w:p>
    <w:p w14:paraId="58A549DD" w14:textId="77777777" w:rsidR="00DB534C" w:rsidRPr="005D5410" w:rsidRDefault="00DB534C" w:rsidP="005D541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80F97B9" w14:textId="77777777" w:rsidR="00DB534C" w:rsidRPr="005D5410" w:rsidRDefault="00B6390C" w:rsidP="005D5410">
      <w:pPr>
        <w:spacing w:before="38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Responsibilities:</w:t>
      </w:r>
    </w:p>
    <w:p w14:paraId="693C7862" w14:textId="77777777" w:rsidR="00DB534C" w:rsidRPr="005D5410" w:rsidRDefault="00DB534C" w:rsidP="005D541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FE3422F" w14:textId="77777777" w:rsidR="00DB534C" w:rsidRPr="005D5410" w:rsidRDefault="00B6390C" w:rsidP="005D5410">
      <w:pPr>
        <w:spacing w:before="38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Achieving daily production targets</w:t>
      </w:r>
    </w:p>
    <w:p w14:paraId="5C6EE535" w14:textId="77777777" w:rsidR="00DB534C" w:rsidRPr="005D5410" w:rsidRDefault="00B6390C" w:rsidP="005D5410">
      <w:pPr>
        <w:spacing w:before="64"/>
        <w:ind w:left="2485" w:right="216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Checking product quality and adhering to design specifications and international quality standards</w:t>
      </w:r>
    </w:p>
    <w:p w14:paraId="255BFDD1" w14:textId="77777777" w:rsidR="00DB534C" w:rsidRPr="005D5410" w:rsidRDefault="00B6390C" w:rsidP="005D5410">
      <w:pPr>
        <w:spacing w:before="24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sz w:val="22"/>
          <w:szCs w:val="22"/>
        </w:rPr>
        <w:t>raining new employees</w:t>
      </w:r>
    </w:p>
    <w:p w14:paraId="5525136A" w14:textId="77777777" w:rsidR="00DB534C" w:rsidRPr="005D5410" w:rsidRDefault="00B6390C" w:rsidP="005D5410">
      <w:pPr>
        <w:spacing w:before="64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 xml:space="preserve">Liaising with management to ensure achievement of daily </w:t>
      </w:r>
      <w:r w:rsidRPr="005D5410">
        <w:rPr>
          <w:rFonts w:asciiTheme="minorHAnsi" w:eastAsia="Arial" w:hAnsiTheme="minorHAnsi" w:cstheme="minorHAnsi"/>
          <w:sz w:val="22"/>
          <w:szCs w:val="22"/>
        </w:rPr>
        <w:t>targets</w:t>
      </w:r>
    </w:p>
    <w:p w14:paraId="0A66B735" w14:textId="77777777" w:rsidR="00DB534C" w:rsidRPr="005D5410" w:rsidRDefault="00B6390C" w:rsidP="005D5410">
      <w:pPr>
        <w:spacing w:before="64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Maintaining occupational health and safety standards</w:t>
      </w:r>
    </w:p>
    <w:p w14:paraId="218F1CBC" w14:textId="77777777" w:rsidR="00DB534C" w:rsidRPr="005D5410" w:rsidRDefault="00DB534C" w:rsidP="005D541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A4E1FC8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Achievements:</w:t>
      </w:r>
    </w:p>
    <w:p w14:paraId="7225FA12" w14:textId="77777777" w:rsidR="00DB534C" w:rsidRPr="005D5410" w:rsidRDefault="00DB534C" w:rsidP="005D541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5F76A25" w14:textId="77777777" w:rsidR="00DB534C" w:rsidRPr="005D5410" w:rsidRDefault="00B6390C" w:rsidP="005D5410">
      <w:pPr>
        <w:spacing w:before="8"/>
        <w:ind w:left="2485" w:right="2256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Consistently exceeded monthly production targets and maintained an excellent work record</w:t>
      </w:r>
    </w:p>
    <w:p w14:paraId="6FAFCC9A" w14:textId="77777777" w:rsidR="00DB534C" w:rsidRPr="005D5410" w:rsidRDefault="00DB534C" w:rsidP="005D541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64934DE" w14:textId="77777777" w:rsidR="00DB534C" w:rsidRPr="005D5410" w:rsidRDefault="00B6390C" w:rsidP="005D5410">
      <w:pPr>
        <w:spacing w:before="38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July 2004– September 2007</w:t>
      </w:r>
    </w:p>
    <w:p w14:paraId="017E0B7C" w14:textId="77777777" w:rsidR="00DB534C" w:rsidRPr="005D5410" w:rsidRDefault="00B6390C" w:rsidP="005D5410">
      <w:pPr>
        <w:spacing w:before="42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Bookkeeper/Office Administrator (part­time), Diego</w:t>
      </w:r>
      <w:r w:rsidRPr="005D5410">
        <w:rPr>
          <w:rFonts w:asciiTheme="minorHAnsi" w:eastAsia="Arial" w:hAnsiTheme="minorHAnsi" w:cstheme="minorHAnsi"/>
          <w:b/>
          <w:spacing w:val="-7"/>
          <w:sz w:val="22"/>
          <w:szCs w:val="22"/>
        </w:rPr>
        <w:t>’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Soccer Camps</w:t>
      </w:r>
    </w:p>
    <w:p w14:paraId="5B8B3790" w14:textId="77777777" w:rsidR="00DB534C" w:rsidRPr="005D5410" w:rsidRDefault="00B6390C" w:rsidP="005D5410">
      <w:pPr>
        <w:spacing w:before="42"/>
        <w:ind w:right="2069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Red Harbou</w:t>
      </w:r>
      <w:r w:rsidRPr="005D5410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>r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, SA</w:t>
      </w:r>
    </w:p>
    <w:p w14:paraId="06DF6CE7" w14:textId="77777777" w:rsidR="00DB534C" w:rsidRPr="005D5410" w:rsidRDefault="00B6390C" w:rsidP="005D5410">
      <w:pPr>
        <w:spacing w:before="45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Responsibilities:</w:t>
      </w:r>
    </w:p>
    <w:p w14:paraId="446193D6" w14:textId="77777777" w:rsidR="00DB534C" w:rsidRPr="005D5410" w:rsidRDefault="00DB534C" w:rsidP="005D541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E71623D" w14:textId="77777777" w:rsidR="00DB534C" w:rsidRPr="005D5410" w:rsidRDefault="00B6390C" w:rsidP="005D5410">
      <w:pPr>
        <w:spacing w:before="38"/>
        <w:ind w:left="2485" w:right="2558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Performed bookkeeping/accounting duties, including accounts payable and receivable, reconciliations, payroll tax and GST</w:t>
      </w:r>
    </w:p>
    <w:p w14:paraId="0ED2B4C6" w14:textId="77777777" w:rsidR="00DB534C" w:rsidRPr="005D5410" w:rsidRDefault="00B6390C" w:rsidP="005D5410">
      <w:pPr>
        <w:spacing w:before="24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Prepared financial reports, including BAS</w:t>
      </w:r>
    </w:p>
    <w:p w14:paraId="446DD816" w14:textId="77777777" w:rsidR="00DB534C" w:rsidRPr="005D5410" w:rsidRDefault="00B6390C" w:rsidP="005D5410">
      <w:pPr>
        <w:spacing w:before="64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Managed the database accurately and kept it u</w:t>
      </w:r>
      <w:r w:rsidRPr="005D5410">
        <w:rPr>
          <w:rFonts w:asciiTheme="minorHAnsi" w:eastAsia="Arial" w:hAnsiTheme="minorHAnsi" w:cstheme="minorHAnsi"/>
          <w:sz w:val="22"/>
          <w:szCs w:val="22"/>
        </w:rPr>
        <w:t>p­to­date</w:t>
      </w:r>
    </w:p>
    <w:p w14:paraId="45079AC2" w14:textId="77777777" w:rsidR="00DB534C" w:rsidRPr="005D5410" w:rsidRDefault="00B6390C" w:rsidP="005D5410">
      <w:pPr>
        <w:spacing w:before="64"/>
        <w:ind w:left="2485" w:right="207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Maintained confidential records and filesCreated documents, Excel spreadsheets and brochures</w:t>
      </w:r>
    </w:p>
    <w:p w14:paraId="4FC8EB5A" w14:textId="77777777" w:rsidR="00DB534C" w:rsidRPr="005D5410" w:rsidRDefault="00B6390C" w:rsidP="005D5410">
      <w:pPr>
        <w:spacing w:before="24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Managed internal and external correspondence and emails</w:t>
      </w:r>
    </w:p>
    <w:p w14:paraId="69F9C498" w14:textId="77777777" w:rsidR="00DB534C" w:rsidRPr="005D5410" w:rsidRDefault="00B6390C" w:rsidP="005D5410">
      <w:pPr>
        <w:spacing w:before="64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Provided customer service and handled customer queries</w:t>
      </w:r>
    </w:p>
    <w:p w14:paraId="2DF7E073" w14:textId="77777777" w:rsidR="00DB534C" w:rsidRPr="005D5410" w:rsidRDefault="00DB534C" w:rsidP="005D541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96A5E77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Achievements:</w:t>
      </w:r>
    </w:p>
    <w:p w14:paraId="20B6C809" w14:textId="77777777" w:rsidR="00DB534C" w:rsidRPr="005D5410" w:rsidRDefault="00DB534C" w:rsidP="005D541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F24BBB7" w14:textId="77777777" w:rsidR="00DB534C" w:rsidRPr="005D5410" w:rsidRDefault="00B6390C" w:rsidP="005D5410">
      <w:pPr>
        <w:spacing w:before="38"/>
        <w:ind w:left="2485" w:right="2608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 xml:space="preserve">Kept detailed and </w:t>
      </w:r>
      <w:r w:rsidRPr="005D5410">
        <w:rPr>
          <w:rFonts w:asciiTheme="minorHAnsi" w:eastAsia="Arial" w:hAnsiTheme="minorHAnsi" w:cstheme="minorHAnsi"/>
          <w:sz w:val="22"/>
          <w:szCs w:val="22"/>
        </w:rPr>
        <w:t>accurate accounting records and ensured compliance to current legislation</w:t>
      </w:r>
    </w:p>
    <w:p w14:paraId="5F422908" w14:textId="77777777" w:rsidR="00DB534C" w:rsidRPr="005D5410" w:rsidRDefault="00B6390C" w:rsidP="005D5410">
      <w:pPr>
        <w:spacing w:before="24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Helped to design and create camp brochures, resulting in cost savings</w:t>
      </w:r>
    </w:p>
    <w:p w14:paraId="082CF1AD" w14:textId="77777777" w:rsidR="00DB534C" w:rsidRPr="005D5410" w:rsidRDefault="00B6390C" w:rsidP="005D5410">
      <w:pPr>
        <w:spacing w:before="64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orked closely and harmoniously with other camp sta</w:t>
      </w:r>
      <w:r w:rsidRPr="005D541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f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</w:p>
    <w:p w14:paraId="3F401E30" w14:textId="77777777" w:rsidR="00DB534C" w:rsidRPr="005D5410" w:rsidRDefault="00DB534C" w:rsidP="005D5410">
      <w:pPr>
        <w:spacing w:before="8"/>
        <w:rPr>
          <w:rFonts w:asciiTheme="minorHAnsi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space="720"/>
        </w:sectPr>
      </w:pPr>
    </w:p>
    <w:p w14:paraId="19D2F4F3" w14:textId="77777777" w:rsidR="00DB534C" w:rsidRPr="005D5410" w:rsidRDefault="00B6390C" w:rsidP="005D5410">
      <w:pPr>
        <w:spacing w:before="38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October 2003 – May 2004</w:t>
      </w:r>
    </w:p>
    <w:p w14:paraId="4D0BDC21" w14:textId="77777777" w:rsidR="00DB534C" w:rsidRPr="005D5410" w:rsidRDefault="00B6390C" w:rsidP="005D5410">
      <w:pPr>
        <w:spacing w:before="42"/>
        <w:ind w:left="2089" w:right="-47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Accounting Assistant, Giuseppi</w:t>
      </w:r>
      <w:r w:rsidRPr="005D5410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>’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s Produce Market</w:t>
      </w:r>
    </w:p>
    <w:p w14:paraId="5B08AD43" w14:textId="77777777" w:rsidR="00DB534C" w:rsidRPr="005D5410" w:rsidRDefault="00B6390C" w:rsidP="005D5410">
      <w:pPr>
        <w:spacing w:before="38"/>
        <w:rPr>
          <w:rFonts w:asciiTheme="minorHAnsi" w:eastAsia="Arial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num="2" w:space="720" w:equalWidth="0">
            <w:col w:w="6377" w:space="1669"/>
            <w:col w:w="3034"/>
          </w:cols>
        </w:sect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Rome, Italy</w:t>
      </w:r>
    </w:p>
    <w:p w14:paraId="76EBC3EB" w14:textId="77777777" w:rsidR="00DB534C" w:rsidRPr="005D5410" w:rsidRDefault="00B6390C" w:rsidP="005D5410">
      <w:pPr>
        <w:spacing w:before="17"/>
        <w:rPr>
          <w:rFonts w:asciiTheme="minorHAnsi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pict w14:anchorId="2822AC6F">
          <v:group id="_x0000_s1063" style="position:absolute;margin-left:113.85pt;margin-top:0;width:369.9pt;height:843pt;z-index:-251665920;mso-position-horizontal-relative:page;mso-position-vertical-relative:page" coordorigin="2277" coordsize="7398,16860">
            <v:shape id="_x0000_s1088" style="position:absolute;left:2282;width:7387;height:16860" coordorigin="2282" coordsize="7387,16860" path="m9669,l2282,r,16860l9669,16860,9669,xe" filled="f" strokecolor="#f4f4f4" strokeweight=".19953mm">
              <v:path arrowok="t"/>
            </v:shape>
            <v:shape id="_x0000_s1087" style="position:absolute;left:2514;top:1083;width:6923;height:0" coordorigin="2514,1083" coordsize="6923,0" path="m2514,1083r6923,e" filled="f" strokecolor="#f4f4f4" strokeweight=".23481mm">
              <v:path arrowok="t"/>
            </v:shape>
            <v:shape id="_x0000_s1086" style="position:absolute;left:2514;top:13741;width:6923;height:0" coordorigin="2514,13741" coordsize="6923,0" path="m2514,13741r6923,e" filled="f" strokecolor="#f4f4f4" strokeweight=".23481mm">
              <v:path arrowok="t"/>
            </v:shape>
            <v:shape id="_x0000_s1085" style="position:absolute;left:2514;top:14827;width:6923;height:0" coordorigin="2514,14827" coordsize="6923,0" path="m2514,14827r6923,e" filled="f" strokecolor="#f4f4f4" strokeweight=".23481mm">
              <v:path arrowok="t"/>
            </v:shape>
            <v:shape id="_x0000_s1084" style="position:absolute;left:2514;top:15913;width:6923;height:0" coordorigin="2514,15913" coordsize="6923,0" path="m2514,15913r6923,e" filled="f" strokecolor="#f4f4f4" strokeweight=".23481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3" type="#_x0000_t75" style="position:absolute;left:2786;top:2922;width:45;height:90">
              <v:imagedata r:id="rId9" o:title=""/>
            </v:shape>
            <v:shape id="_x0000_s1082" type="#_x0000_t75" style="position:absolute;left:2786;top:3193;width:45;height:90">
              <v:imagedata r:id="rId9" o:title=""/>
            </v:shape>
            <v:shape id="_x0000_s1081" type="#_x0000_t75" style="position:absolute;left:2786;top:3713;width:45;height:90">
              <v:imagedata r:id="rId9" o:title=""/>
            </v:shape>
            <v:shape id="_x0000_s1080" type="#_x0000_t75" style="position:absolute;left:2786;top:3985;width:45;height:90">
              <v:imagedata r:id="rId9" o:title=""/>
            </v:shape>
            <v:shape id="_x0000_s1079" type="#_x0000_t75" style="position:absolute;left:2786;top:4256;width:45;height:90">
              <v:imagedata r:id="rId9" o:title=""/>
            </v:shape>
            <v:shape id="_x0000_s1078" type="#_x0000_t75" style="position:absolute;left:2786;top:5093;width:45;height:90">
              <v:imagedata r:id="rId9" o:title=""/>
            </v:shape>
            <v:shape id="_x0000_s1077" type="#_x0000_t75" style="position:absolute;left:2786;top:6926;width:45;height:90">
              <v:imagedata r:id="rId9" o:title=""/>
            </v:shape>
            <v:shape id="_x0000_s1076" type="#_x0000_t75" style="position:absolute;left:2786;top:7446;width:45;height:90">
              <v:imagedata r:id="rId9" o:title=""/>
            </v:shape>
            <v:shape id="_x0000_s1075" type="#_x0000_t75" style="position:absolute;left:2786;top:7718;width:45;height:90">
              <v:imagedata r:id="rId9" o:title=""/>
            </v:shape>
            <v:shape id="_x0000_s1074" type="#_x0000_t75" style="position:absolute;left:2786;top:7989;width:45;height:90">
              <v:imagedata r:id="rId9" o:title=""/>
            </v:shape>
            <v:shape id="_x0000_s1073" type="#_x0000_t75" style="position:absolute;left:2786;top:8509;width:45;height:90">
              <v:imagedata r:id="rId9" o:title=""/>
            </v:shape>
            <v:shape id="_x0000_s1072" type="#_x0000_t75" style="position:absolute;left:2786;top:8781;width:45;height:90">
              <v:imagedata r:id="rId9" o:title=""/>
            </v:shape>
            <v:shape id="_x0000_s1071" type="#_x0000_t75" style="position:absolute;left:2786;top:9618;width:45;height:90">
              <v:imagedata r:id="rId9" o:title=""/>
            </v:shape>
            <v:shape id="_x0000_s1070" type="#_x0000_t75" style="position:absolute;left:2786;top:10138;width:45;height:90">
              <v:imagedata r:id="rId9" o:title=""/>
            </v:shape>
            <v:shape id="_x0000_s1069" type="#_x0000_t75" style="position:absolute;left:2786;top:10410;width:45;height:90">
              <v:imagedata r:id="rId9" o:title=""/>
            </v:shape>
            <v:shape id="_x0000_s1068" type="#_x0000_t75" style="position:absolute;left:2786;top:11993;width:45;height:90">
              <v:imagedata r:id="rId9" o:title=""/>
            </v:shape>
            <v:shape id="_x0000_s1067" type="#_x0000_t75" style="position:absolute;left:2786;top:12265;width:45;height:90">
              <v:imagedata r:id="rId9" o:title=""/>
            </v:shape>
            <v:shape id="_x0000_s1066" type="#_x0000_t75" style="position:absolute;left:2786;top:12785;width:45;height:90">
              <v:imagedata r:id="rId9" o:title=""/>
            </v:shape>
            <v:shape id="_x0000_s1065" type="#_x0000_t75" style="position:absolute;left:2786;top:13057;width:45;height:90">
              <v:imagedata r:id="rId9" o:title=""/>
            </v:shape>
            <v:shape id="_x0000_s1064" type="#_x0000_t75" style="position:absolute;left:2786;top:13328;width:45;height:90">
              <v:imagedata r:id="rId9" o:title=""/>
            </v:shape>
            <w10:wrap anchorx="page" anchory="page"/>
          </v:group>
        </w:pict>
      </w:r>
    </w:p>
    <w:p w14:paraId="4DC813BE" w14:textId="77777777" w:rsidR="00DB534C" w:rsidRPr="005D5410" w:rsidRDefault="00B6390C" w:rsidP="005D5410">
      <w:pPr>
        <w:spacing w:before="38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Responsibilities:</w:t>
      </w:r>
    </w:p>
    <w:p w14:paraId="0FAA4627" w14:textId="77777777" w:rsidR="00DB534C" w:rsidRPr="005D5410" w:rsidRDefault="00DB534C" w:rsidP="005D541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2520FC0" w14:textId="77777777" w:rsidR="00DB534C" w:rsidRPr="005D5410" w:rsidRDefault="00B6390C" w:rsidP="005D5410">
      <w:pPr>
        <w:spacing w:before="38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Reported directly to the chief accountant and owner</w:t>
      </w:r>
    </w:p>
    <w:p w14:paraId="7132FA76" w14:textId="77777777" w:rsidR="00DB534C" w:rsidRPr="005D5410" w:rsidRDefault="00B6390C" w:rsidP="005D5410">
      <w:pPr>
        <w:spacing w:before="64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Assisted accounting sta</w:t>
      </w:r>
      <w:r w:rsidRPr="005D5410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5D5410">
        <w:rPr>
          <w:rFonts w:asciiTheme="minorHAnsi" w:eastAsia="Arial" w:hAnsiTheme="minorHAnsi" w:cstheme="minorHAnsi"/>
          <w:sz w:val="22"/>
          <w:szCs w:val="22"/>
        </w:rPr>
        <w:t xml:space="preserve">f in managing accounts </w:t>
      </w:r>
      <w:r w:rsidRPr="005D5410">
        <w:rPr>
          <w:rFonts w:asciiTheme="minorHAnsi" w:eastAsia="Arial" w:hAnsiTheme="minorHAnsi" w:cstheme="minorHAnsi"/>
          <w:sz w:val="22"/>
          <w:szCs w:val="22"/>
        </w:rPr>
        <w:t>receivable/payable and end­of­</w:t>
      </w:r>
    </w:p>
    <w:p w14:paraId="4BBF662B" w14:textId="77777777" w:rsidR="00DB534C" w:rsidRPr="005D5410" w:rsidRDefault="00B6390C" w:rsidP="005D5410">
      <w:pPr>
        <w:spacing w:before="42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month reconciliation</w:t>
      </w:r>
    </w:p>
    <w:p w14:paraId="08BF6FA5" w14:textId="77777777" w:rsidR="00DB534C" w:rsidRPr="005D5410" w:rsidRDefault="00B6390C" w:rsidP="005D5410">
      <w:pPr>
        <w:spacing w:before="64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Remitted cheques and cash to the bank</w:t>
      </w:r>
    </w:p>
    <w:p w14:paraId="332AAF42" w14:textId="77777777" w:rsidR="00DB534C" w:rsidRPr="005D5410" w:rsidRDefault="00B6390C" w:rsidP="005D5410">
      <w:pPr>
        <w:spacing w:before="64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lastRenderedPageBreak/>
        <w:t>Made purchases, preparing invoices and keeping track of overdue accounts</w:t>
      </w:r>
    </w:p>
    <w:p w14:paraId="0792582A" w14:textId="77777777" w:rsidR="00DB534C" w:rsidRPr="005D5410" w:rsidRDefault="00B6390C" w:rsidP="005D5410">
      <w:pPr>
        <w:spacing w:before="64"/>
        <w:ind w:left="248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Maintained confidential documents and records</w:t>
      </w:r>
    </w:p>
    <w:p w14:paraId="144CE6ED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6543D741" w14:textId="77777777" w:rsidR="00DB534C" w:rsidRPr="005D5410" w:rsidRDefault="00DB534C" w:rsidP="005D541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6A5CB8D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5D5410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1"/>
          <w:sz w:val="22"/>
          <w:szCs w:val="22"/>
        </w:rPr>
        <w:t>Aff</w:t>
      </w:r>
      <w:r w:rsidRPr="005D5410">
        <w:rPr>
          <w:rFonts w:asciiTheme="minorHAnsi" w:eastAsia="Arial" w:hAnsiTheme="minorHAnsi" w:cstheme="minorHAnsi"/>
          <w:b/>
          <w:w w:val="102"/>
          <w:sz w:val="22"/>
          <w:szCs w:val="22"/>
        </w:rPr>
        <w:t>ili</w:t>
      </w:r>
      <w:r w:rsidRPr="005D5410">
        <w:rPr>
          <w:rFonts w:asciiTheme="minorHAnsi" w:eastAsia="Arial" w:hAnsiTheme="minorHAnsi" w:cstheme="minorHAnsi"/>
          <w:b/>
          <w:w w:val="101"/>
          <w:sz w:val="22"/>
          <w:szCs w:val="22"/>
        </w:rPr>
        <w:t>at</w:t>
      </w:r>
      <w:r w:rsidRPr="005D5410">
        <w:rPr>
          <w:rFonts w:asciiTheme="minorHAnsi" w:eastAsia="Arial" w:hAnsiTheme="minorHAnsi" w:cstheme="minorHAnsi"/>
          <w:b/>
          <w:w w:val="102"/>
          <w:sz w:val="22"/>
          <w:szCs w:val="22"/>
        </w:rPr>
        <w:t>i</w:t>
      </w:r>
      <w:r w:rsidRPr="005D5410">
        <w:rPr>
          <w:rFonts w:asciiTheme="minorHAnsi" w:eastAsia="Arial" w:hAnsiTheme="minorHAnsi" w:cstheme="minorHAnsi"/>
          <w:b/>
          <w:w w:val="101"/>
          <w:sz w:val="22"/>
          <w:szCs w:val="22"/>
        </w:rPr>
        <w:t>ons</w:t>
      </w:r>
    </w:p>
    <w:p w14:paraId="517ED27D" w14:textId="77777777" w:rsidR="00DB534C" w:rsidRPr="005D5410" w:rsidRDefault="00DB534C" w:rsidP="005D541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95DDF67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 xml:space="preserve">Passport </w:t>
      </w:r>
      <w:r w:rsidRPr="005D5410">
        <w:rPr>
          <w:rFonts w:asciiTheme="minorHAnsi" w:eastAsia="Arial" w:hAnsiTheme="minorHAnsi" w:cstheme="minorHAnsi"/>
          <w:sz w:val="22"/>
          <w:szCs w:val="22"/>
        </w:rPr>
        <w:t>member of C</w:t>
      </w:r>
      <w:r w:rsidRPr="005D5410">
        <w:rPr>
          <w:rFonts w:asciiTheme="minorHAnsi" w:eastAsia="Arial" w:hAnsiTheme="minorHAnsi" w:cstheme="minorHAnsi"/>
          <w:spacing w:val="-13"/>
          <w:sz w:val="22"/>
          <w:szCs w:val="22"/>
        </w:rPr>
        <w:t>P</w:t>
      </w:r>
      <w:r w:rsidRPr="005D5410">
        <w:rPr>
          <w:rFonts w:asciiTheme="minorHAnsi" w:eastAsia="Arial" w:hAnsiTheme="minorHAnsi" w:cstheme="minorHAnsi"/>
          <w:sz w:val="22"/>
          <w:szCs w:val="22"/>
        </w:rPr>
        <w:t>A Australia</w:t>
      </w:r>
    </w:p>
    <w:p w14:paraId="71502BA9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2BA7E9E8" w14:textId="77777777" w:rsidR="00DB534C" w:rsidRPr="005D5410" w:rsidRDefault="00DB534C" w:rsidP="005D541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3C53854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w w:val="102"/>
          <w:sz w:val="22"/>
          <w:szCs w:val="22"/>
        </w:rPr>
        <w:t>I</w:t>
      </w:r>
      <w:r w:rsidRPr="005D5410">
        <w:rPr>
          <w:rFonts w:asciiTheme="minorHAnsi" w:eastAsia="Arial" w:hAnsiTheme="minorHAnsi" w:cstheme="minorHAnsi"/>
          <w:b/>
          <w:w w:val="101"/>
          <w:sz w:val="22"/>
          <w:szCs w:val="22"/>
        </w:rPr>
        <w:t>nterests</w:t>
      </w:r>
    </w:p>
    <w:p w14:paraId="200EE08F" w14:textId="77777777" w:rsidR="00DB534C" w:rsidRPr="005D5410" w:rsidRDefault="00DB534C" w:rsidP="005D541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5C992F5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Football, photography and espresso­making</w:t>
      </w:r>
    </w:p>
    <w:p w14:paraId="5117A602" w14:textId="77777777" w:rsidR="00DB534C" w:rsidRPr="005D5410" w:rsidRDefault="00DB534C" w:rsidP="005D541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3486EE0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5CD23A2D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080EB009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3683FB06" w14:textId="77777777" w:rsidR="00DB534C" w:rsidRPr="005D5410" w:rsidRDefault="00B6390C" w:rsidP="005D5410">
      <w:pPr>
        <w:spacing w:before="39"/>
        <w:ind w:left="100"/>
        <w:rPr>
          <w:rFonts w:asciiTheme="minorHAnsi" w:eastAsia="Gill Sans MT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space="720"/>
        </w:sectPr>
      </w:pPr>
      <w:hyperlink r:id="rId10"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h</w:t>
        </w:r>
        <w:r w:rsidRPr="005D5410">
          <w:rPr>
            <w:rFonts w:asciiTheme="minorHAnsi" w:eastAsia="Gill Sans MT" w:hAnsiTheme="minorHAnsi" w:cstheme="minorHAnsi"/>
            <w:w w:val="117"/>
            <w:sz w:val="22"/>
            <w:szCs w:val="22"/>
          </w:rPr>
          <w:t>tt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p</w:t>
        </w:r>
        <w:r w:rsidRPr="005D5410">
          <w:rPr>
            <w:rFonts w:asciiTheme="minorHAnsi" w:eastAsia="Gill Sans MT" w:hAnsiTheme="minorHAnsi" w:cstheme="minorHAnsi"/>
            <w:w w:val="153"/>
            <w:sz w:val="22"/>
            <w:szCs w:val="22"/>
          </w:rPr>
          <w:t>:</w:t>
        </w:r>
        <w:r w:rsidRPr="005D5410">
          <w:rPr>
            <w:rFonts w:asciiTheme="minorHAnsi" w:eastAsia="Gill Sans MT" w:hAnsiTheme="minorHAnsi" w:cstheme="minorHAnsi"/>
            <w:w w:val="120"/>
            <w:sz w:val="22"/>
            <w:szCs w:val="22"/>
          </w:rPr>
          <w:t>//</w:t>
        </w:r>
        <w:r w:rsidRPr="005D5410">
          <w:rPr>
            <w:rFonts w:asciiTheme="minorHAnsi" w:eastAsia="Gill Sans MT" w:hAnsiTheme="minorHAnsi" w:cstheme="minorHAnsi"/>
            <w:w w:val="113"/>
            <w:sz w:val="22"/>
            <w:szCs w:val="22"/>
          </w:rPr>
          <w:t>ww</w:t>
        </w:r>
        <w:r w:rsidRPr="005D5410">
          <w:rPr>
            <w:rFonts w:asciiTheme="minorHAnsi" w:eastAsia="Gill Sans MT" w:hAnsiTheme="minorHAnsi" w:cstheme="minorHAnsi"/>
            <w:spacing w:val="-15"/>
            <w:w w:val="113"/>
            <w:sz w:val="22"/>
            <w:szCs w:val="22"/>
          </w:rPr>
          <w:t>w</w:t>
        </w:r>
        <w:r w:rsidRPr="005D5410">
          <w:rPr>
            <w:rFonts w:asciiTheme="minorHAnsi" w:eastAsia="Gill Sans MT" w:hAnsiTheme="minorHAnsi" w:cstheme="minorHAnsi"/>
            <w:w w:val="145"/>
            <w:sz w:val="22"/>
            <w:szCs w:val="22"/>
          </w:rPr>
          <w:t>.</w:t>
        </w:r>
        <w:r w:rsidRPr="005D5410">
          <w:rPr>
            <w:rFonts w:asciiTheme="minorHAnsi" w:eastAsia="Gill Sans MT" w:hAnsiTheme="minorHAnsi" w:cstheme="minorHAnsi"/>
            <w:w w:val="125"/>
            <w:sz w:val="22"/>
            <w:szCs w:val="22"/>
          </w:rPr>
          <w:t>c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spacing w:val="-4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ee</w:t>
        </w:r>
        <w:r w:rsidRPr="005D5410">
          <w:rPr>
            <w:rFonts w:asciiTheme="minorHAnsi" w:eastAsia="Gill Sans MT" w:hAnsiTheme="minorHAnsi" w:cstheme="minorHAnsi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40"/>
            <w:sz w:val="22"/>
            <w:szCs w:val="22"/>
          </w:rPr>
          <w:t>f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q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45"/>
            <w:sz w:val="22"/>
            <w:szCs w:val="22"/>
          </w:rPr>
          <w:t>.</w:t>
        </w:r>
        <w:r w:rsidRPr="005D5410">
          <w:rPr>
            <w:rFonts w:asciiTheme="minorHAnsi" w:eastAsia="Gill Sans MT" w:hAnsiTheme="minorHAnsi" w:cstheme="minorHAnsi"/>
            <w:w w:val="125"/>
            <w:sz w:val="22"/>
            <w:szCs w:val="22"/>
          </w:rPr>
          <w:t>c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o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m</w:t>
        </w:r>
        <w:r w:rsidRPr="005D5410">
          <w:rPr>
            <w:rFonts w:asciiTheme="minorHAnsi" w:eastAsia="Gill Sans MT" w:hAnsiTheme="minorHAnsi" w:cstheme="minorHAnsi"/>
            <w:w w:val="145"/>
            <w:sz w:val="22"/>
            <w:szCs w:val="22"/>
          </w:rPr>
          <w:t>.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u</w:t>
        </w:r>
        <w:r w:rsidRPr="005D5410">
          <w:rPr>
            <w:rFonts w:asciiTheme="minorHAnsi" w:eastAsia="Gill Sans MT" w:hAnsiTheme="minorHAnsi" w:cstheme="minorHAnsi"/>
            <w:w w:val="120"/>
            <w:sz w:val="22"/>
            <w:szCs w:val="22"/>
          </w:rPr>
          <w:t>/</w:t>
        </w:r>
        <w:r w:rsidRPr="005D5410">
          <w:rPr>
            <w:rFonts w:asciiTheme="minorHAnsi" w:eastAsia="Gill Sans MT" w:hAnsiTheme="minorHAnsi" w:cstheme="minorHAnsi"/>
            <w:w w:val="125"/>
            <w:sz w:val="22"/>
            <w:szCs w:val="22"/>
          </w:rPr>
          <w:t>c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spacing w:val="-4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ee</w:t>
        </w:r>
        <w:r w:rsidRPr="005D5410">
          <w:rPr>
            <w:rFonts w:asciiTheme="minorHAnsi" w:eastAsia="Gill Sans MT" w:hAnsiTheme="minorHAnsi" w:cstheme="minorHAnsi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20"/>
            <w:sz w:val="22"/>
            <w:szCs w:val="22"/>
          </w:rPr>
          <w:t>/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mpl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5D5410">
          <w:rPr>
            <w:rFonts w:asciiTheme="minorHAnsi" w:eastAsia="Gill Sans MT" w:hAnsiTheme="minorHAnsi" w:cstheme="minorHAnsi"/>
            <w:spacing w:val="-4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um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n</w:t>
        </w:r>
        <w:r w:rsidRPr="005D5410">
          <w:rPr>
            <w:rFonts w:asciiTheme="minorHAnsi" w:eastAsia="Gill Sans MT" w:hAnsiTheme="minorHAnsi" w:cstheme="minorHAnsi"/>
            <w:w w:val="124"/>
            <w:sz w:val="22"/>
            <w:szCs w:val="22"/>
          </w:rPr>
          <w:t>d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5D5410">
          <w:rPr>
            <w:rFonts w:asciiTheme="minorHAnsi" w:eastAsia="Gill Sans MT" w:hAnsiTheme="minorHAnsi" w:cstheme="minorHAnsi"/>
            <w:w w:val="125"/>
            <w:sz w:val="22"/>
            <w:szCs w:val="22"/>
          </w:rPr>
          <w:t>c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o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v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spacing w:val="-10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l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17"/>
            <w:sz w:val="22"/>
            <w:szCs w:val="22"/>
          </w:rPr>
          <w:t>tt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20"/>
            <w:sz w:val="22"/>
            <w:szCs w:val="22"/>
          </w:rPr>
          <w:t>/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25"/>
            <w:sz w:val="22"/>
            <w:szCs w:val="22"/>
          </w:rPr>
          <w:t>cc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o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un</w:t>
        </w:r>
        <w:r w:rsidRPr="005D5410">
          <w:rPr>
            <w:rFonts w:asciiTheme="minorHAnsi" w:eastAsia="Gill Sans MT" w:hAnsiTheme="minorHAnsi" w:cstheme="minorHAnsi"/>
            <w:w w:val="117"/>
            <w:sz w:val="22"/>
            <w:szCs w:val="22"/>
          </w:rPr>
          <w:t>t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in</w:t>
        </w:r>
        <w:r w:rsidRPr="005D5410">
          <w:rPr>
            <w:rFonts w:asciiTheme="minorHAnsi" w:eastAsia="Gill Sans MT" w:hAnsiTheme="minorHAnsi" w:cstheme="minorHAnsi"/>
            <w:w w:val="149"/>
            <w:sz w:val="22"/>
            <w:szCs w:val="22"/>
          </w:rPr>
          <w:t>g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5D5410">
          <w:rPr>
            <w:rFonts w:asciiTheme="minorHAnsi" w:eastAsia="Gill Sans MT" w:hAnsiTheme="minorHAnsi" w:cstheme="minorHAnsi"/>
            <w:w w:val="149"/>
            <w:sz w:val="22"/>
            <w:szCs w:val="22"/>
          </w:rPr>
          <w:t>g</w:t>
        </w:r>
        <w:r w:rsidRPr="005D5410">
          <w:rPr>
            <w:rFonts w:asciiTheme="minorHAnsi" w:eastAsia="Gill Sans MT" w:hAnsiTheme="minorHAnsi" w:cstheme="minorHAnsi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24"/>
            <w:sz w:val="22"/>
            <w:szCs w:val="22"/>
          </w:rPr>
          <w:t>d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u</w:t>
        </w:r>
        <w:r w:rsidRPr="005D5410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5D5410">
          <w:rPr>
            <w:rFonts w:asciiTheme="minorHAnsi" w:eastAsia="Gill Sans MT" w:hAnsiTheme="minorHAnsi" w:cstheme="minorHAnsi"/>
            <w:w w:val="117"/>
            <w:sz w:val="22"/>
            <w:szCs w:val="22"/>
          </w:rPr>
          <w:t>t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5D5410">
          <w:rPr>
            <w:rFonts w:asciiTheme="minorHAnsi" w:eastAsia="Gill Sans MT" w:hAnsiTheme="minorHAnsi" w:cstheme="minorHAnsi"/>
            <w:spacing w:val="-4"/>
            <w:w w:val="104"/>
            <w:sz w:val="22"/>
            <w:szCs w:val="22"/>
          </w:rPr>
          <w:t>r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5D5410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5D5410">
          <w:rPr>
            <w:rFonts w:asciiTheme="minorHAnsi" w:eastAsia="Gill Sans MT" w:hAnsiTheme="minorHAnsi" w:cstheme="minorHAnsi"/>
            <w:w w:val="126"/>
            <w:sz w:val="22"/>
            <w:szCs w:val="22"/>
          </w:rPr>
          <w:t>um</w:t>
        </w:r>
        <w:r w:rsidRPr="005D5410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</w:hyperlink>
      <w:r w:rsidRPr="005D5410">
        <w:rPr>
          <w:rFonts w:asciiTheme="minorHAnsi" w:eastAsia="Gill Sans MT" w:hAnsiTheme="minorHAnsi" w:cstheme="minorHAnsi"/>
          <w:sz w:val="22"/>
          <w:szCs w:val="22"/>
        </w:rPr>
        <w:t xml:space="preserve">                                                     </w:t>
      </w:r>
      <w:r w:rsidRPr="005D5410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5D5410">
        <w:rPr>
          <w:rFonts w:asciiTheme="minorHAnsi" w:eastAsia="Gill Sans MT" w:hAnsiTheme="minorHAnsi" w:cstheme="minorHAnsi"/>
          <w:w w:val="127"/>
          <w:sz w:val="22"/>
          <w:szCs w:val="22"/>
        </w:rPr>
        <w:t>2</w:t>
      </w:r>
      <w:r w:rsidRPr="005D5410">
        <w:rPr>
          <w:rFonts w:asciiTheme="minorHAnsi" w:eastAsia="Gill Sans MT" w:hAnsiTheme="minorHAnsi" w:cstheme="minorHAnsi"/>
          <w:w w:val="120"/>
          <w:sz w:val="22"/>
          <w:szCs w:val="22"/>
        </w:rPr>
        <w:t>/</w:t>
      </w:r>
      <w:r w:rsidRPr="005D5410">
        <w:rPr>
          <w:rFonts w:asciiTheme="minorHAnsi" w:eastAsia="Gill Sans MT" w:hAnsiTheme="minorHAnsi" w:cstheme="minorHAnsi"/>
          <w:w w:val="127"/>
          <w:sz w:val="22"/>
          <w:szCs w:val="22"/>
        </w:rPr>
        <w:t>4</w:t>
      </w:r>
    </w:p>
    <w:p w14:paraId="0041E00A" w14:textId="77777777" w:rsidR="00DB534C" w:rsidRPr="005D5410" w:rsidRDefault="00DB534C" w:rsidP="005D541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A3C7E5A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  <w:sectPr w:rsidR="00DB534C" w:rsidRPr="005D5410">
          <w:headerReference w:type="default" r:id="rId11"/>
          <w:footerReference w:type="default" r:id="rId12"/>
          <w:pgSz w:w="11920" w:h="16860"/>
          <w:pgMar w:top="360" w:right="420" w:bottom="280" w:left="420" w:header="173" w:footer="251" w:gutter="0"/>
          <w:pgNumType w:start="3"/>
          <w:cols w:space="720"/>
        </w:sectPr>
      </w:pPr>
      <w:r w:rsidRPr="005D5410">
        <w:rPr>
          <w:rFonts w:asciiTheme="minorHAnsi" w:eastAsia="Arial" w:hAnsiTheme="minorHAnsi" w:cstheme="minorHAnsi"/>
          <w:b/>
          <w:w w:val="101"/>
          <w:position w:val="-1"/>
          <w:sz w:val="22"/>
          <w:szCs w:val="22"/>
        </w:rPr>
        <w:t>References</w:t>
      </w:r>
    </w:p>
    <w:p w14:paraId="7DC82EAA" w14:textId="77777777" w:rsidR="00DB534C" w:rsidRPr="005D5410" w:rsidRDefault="00DB534C" w:rsidP="005D541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3B3349C" w14:textId="77777777" w:rsidR="00DB534C" w:rsidRPr="005D5410" w:rsidRDefault="00B6390C" w:rsidP="005D5410">
      <w:pPr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Francis Dinh</w:t>
      </w:r>
    </w:p>
    <w:p w14:paraId="0CF5FA19" w14:textId="77777777" w:rsidR="00DB534C" w:rsidRPr="005D5410" w:rsidRDefault="00B6390C" w:rsidP="005D5410">
      <w:pPr>
        <w:spacing w:before="42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Manager</w:t>
      </w:r>
    </w:p>
    <w:p w14:paraId="5388581D" w14:textId="77777777" w:rsidR="00DB534C" w:rsidRPr="005D5410" w:rsidRDefault="00B6390C" w:rsidP="005D5410">
      <w:pPr>
        <w:spacing w:before="42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Post­It Engineering</w:t>
      </w:r>
    </w:p>
    <w:p w14:paraId="30A931DE" w14:textId="77777777" w:rsidR="00DB534C" w:rsidRPr="005D5410" w:rsidRDefault="00B6390C" w:rsidP="005D5410">
      <w:pPr>
        <w:spacing w:before="42"/>
        <w:ind w:left="208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pacing w:val="-20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5D5410">
        <w:rPr>
          <w:rFonts w:asciiTheme="minorHAnsi" w:eastAsia="Arial" w:hAnsiTheme="minorHAnsi" w:cstheme="minorHAnsi"/>
          <w:sz w:val="22"/>
          <w:szCs w:val="22"/>
        </w:rPr>
        <w:t>(02) 9888 4444</w:t>
      </w:r>
    </w:p>
    <w:p w14:paraId="65EAE99D" w14:textId="77777777" w:rsidR="00DB534C" w:rsidRPr="005D5410" w:rsidRDefault="00B6390C" w:rsidP="005D5410">
      <w:pPr>
        <w:spacing w:before="42"/>
        <w:ind w:left="2089" w:right="-47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E: 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frank.dinh@email.com</w:t>
      </w:r>
    </w:p>
    <w:p w14:paraId="00110F52" w14:textId="77777777" w:rsidR="00DB534C" w:rsidRPr="005D5410" w:rsidRDefault="00B6390C" w:rsidP="005D5410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</w:p>
    <w:p w14:paraId="298563C1" w14:textId="77777777" w:rsidR="00DB534C" w:rsidRPr="005D5410" w:rsidRDefault="00B6390C" w:rsidP="005D5410">
      <w:pPr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 xml:space="preserve">Richard </w:t>
      </w:r>
      <w:r w:rsidRPr="005D5410">
        <w:rPr>
          <w:rFonts w:asciiTheme="minorHAnsi" w:eastAsia="Arial" w:hAnsiTheme="minorHAnsi" w:cstheme="minorHAnsi"/>
          <w:b/>
          <w:spacing w:val="-13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aylor</w:t>
      </w:r>
    </w:p>
    <w:p w14:paraId="7D50A7F8" w14:textId="77777777" w:rsidR="00DB534C" w:rsidRPr="005D5410" w:rsidRDefault="00B6390C" w:rsidP="005D5410">
      <w:pPr>
        <w:spacing w:before="42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pict w14:anchorId="553DD519">
          <v:group id="_x0000_s1061" style="position:absolute;margin-left:114.1pt;margin-top:29pt;width:369.3pt;height:91.35pt;z-index:-251652608;mso-position-horizontal-relative:page;mso-position-vertical-relative:page" coordorigin="2282,580" coordsize="7387,1827">
            <v:shape id="_x0000_s1062" style="position:absolute;left:2282;top:580;width:7387;height:1827" coordorigin="2282,580" coordsize="7387,1827" path="m9669,580r-7387,l2282,2407r7387,l9669,580xe" filled="f" strokecolor="#f4f4f4" strokeweight=".19953mm">
              <v:path arrowok="t"/>
            </v:shape>
            <w10:wrap anchorx="page" anchory="page"/>
          </v:group>
        </w:pict>
      </w:r>
      <w:r w:rsidRPr="005D5410">
        <w:rPr>
          <w:rFonts w:asciiTheme="minorHAnsi" w:eastAsia="Arial" w:hAnsiTheme="minorHAnsi" w:cstheme="minorHAnsi"/>
          <w:sz w:val="22"/>
          <w:szCs w:val="22"/>
        </w:rPr>
        <w:t>Supervisor</w:t>
      </w:r>
    </w:p>
    <w:p w14:paraId="1A48E02A" w14:textId="77777777" w:rsidR="00DB534C" w:rsidRPr="005D5410" w:rsidRDefault="00B6390C" w:rsidP="005D5410">
      <w:pPr>
        <w:spacing w:before="42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Diego</w:t>
      </w:r>
      <w:r w:rsidRPr="005D5410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5D5410">
        <w:rPr>
          <w:rFonts w:asciiTheme="minorHAnsi" w:eastAsia="Arial" w:hAnsiTheme="minorHAnsi" w:cstheme="minorHAnsi"/>
          <w:sz w:val="22"/>
          <w:szCs w:val="22"/>
        </w:rPr>
        <w:t>s Soccer Camps</w:t>
      </w:r>
    </w:p>
    <w:p w14:paraId="78CC6387" w14:textId="77777777" w:rsidR="00DB534C" w:rsidRPr="005D5410" w:rsidRDefault="00B6390C" w:rsidP="005D5410">
      <w:pPr>
        <w:spacing w:before="42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pacing w:val="-20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5D5410">
        <w:rPr>
          <w:rFonts w:asciiTheme="minorHAnsi" w:eastAsia="Arial" w:hAnsiTheme="minorHAnsi" w:cstheme="minorHAnsi"/>
          <w:sz w:val="22"/>
          <w:szCs w:val="22"/>
        </w:rPr>
        <w:t>(02) 9000 1234</w:t>
      </w:r>
    </w:p>
    <w:p w14:paraId="54131BB1" w14:textId="77777777" w:rsidR="00DB534C" w:rsidRPr="005D5410" w:rsidRDefault="00B6390C" w:rsidP="005D5410">
      <w:pPr>
        <w:spacing w:before="42"/>
        <w:rPr>
          <w:rFonts w:asciiTheme="minorHAnsi" w:eastAsia="Arial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num="2" w:space="720" w:equalWidth="0">
            <w:col w:w="4124" w:space="1596"/>
            <w:col w:w="5360"/>
          </w:cols>
        </w:sectPr>
      </w:pP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E: 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taylo</w:t>
      </w:r>
      <w:r w:rsidRPr="005D541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r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.r@email.com</w:t>
      </w:r>
    </w:p>
    <w:p w14:paraId="7C1A33A2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143BC1FE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538DF5BA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0818D337" w14:textId="77777777" w:rsidR="00DB534C" w:rsidRPr="005D5410" w:rsidRDefault="00DB534C" w:rsidP="005D541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B6B9503" w14:textId="77777777" w:rsidR="00DB534C" w:rsidRPr="005D5410" w:rsidRDefault="00B6390C" w:rsidP="005D5410">
      <w:pPr>
        <w:spacing w:before="26"/>
        <w:ind w:left="2620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pict w14:anchorId="4024F174">
          <v:group id="_x0000_s1056" style="position:absolute;left:0;text-align:left;margin-left:50.7pt;margin-top:-24.3pt;width:492.7pt;height:108.9pt;z-index:-251651584;mso-position-horizontal-relative:page" coordorigin="1014,-486" coordsize="9854,2178">
            <v:shape id="_x0000_s1060" style="position:absolute;left:1089;top:-486;width:9705;height:102" coordorigin="1089,-486" coordsize="9705,102" path="m1089,-486r9705,l10794,-385r-9705,l1089,-486xe" fillcolor="black" stroked="f">
              <v:path arrowok="t"/>
            </v:shape>
            <v:shape id="_x0000_s1059" style="position:absolute;left:1032;top:1657;width:9819;height:0" coordorigin="1032,1657" coordsize="9819,0" path="m1032,1657r9819,e" filled="f" strokecolor="#f4f4f4" strokeweight=".63386mm">
              <v:path arrowok="t"/>
            </v:shape>
            <v:shape id="_x0000_s1058" style="position:absolute;left:10834;top:-385;width:0;height:2059" coordorigin="10834,-385" coordsize="0,2059" path="m10834,1674r,-2059e" filled="f" strokecolor="#f4f4f4" strokeweight=".63386mm">
              <v:path arrowok="t"/>
            </v:shape>
            <v:shape id="_x0000_s1057" style="position:absolute;left:1049;top:-385;width:0;height:2059" coordorigin="1049,-385" coordsize="0,2059" path="m1049,1674r,-2059e" filled="f" strokecolor="#f4f4f4" strokeweight=".63386mm">
              <v:path arrowok="t"/>
            </v:shape>
            <w10:wrap anchorx="page"/>
          </v:group>
        </w:pic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Subscribe</w:t>
      </w:r>
      <w:r w:rsidRPr="005D5410">
        <w:rPr>
          <w:rFonts w:asciiTheme="minorHAnsi" w:eastAsia="Arial" w:hAnsiTheme="minorHAnsi" w:cstheme="minorHAnsi"/>
          <w:b/>
          <w:spacing w:val="31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to</w:t>
      </w:r>
      <w:r w:rsidRPr="005D5410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get</w:t>
      </w:r>
      <w:r w:rsidRPr="005D5410">
        <w:rPr>
          <w:rFonts w:asciiTheme="minorHAnsi" w:eastAsia="Arial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this</w:t>
      </w:r>
      <w:r w:rsidRPr="005D5410">
        <w:rPr>
          <w:rFonts w:asciiTheme="minorHAnsi" w:eastAsia="Arial" w:hAnsiTheme="minorHAnsi" w:cstheme="minorHAnsi"/>
          <w:b/>
          <w:spacing w:val="11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template</w:t>
      </w:r>
      <w:r w:rsidRPr="005D5410">
        <w:rPr>
          <w:rFonts w:asciiTheme="minorHAnsi" w:eastAsia="Arial" w:hAnsiTheme="minorHAnsi" w:cstheme="minorHAnsi"/>
          <w:b/>
          <w:spacing w:val="26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for</w:t>
      </w:r>
      <w:r w:rsidRPr="005D5410">
        <w:rPr>
          <w:rFonts w:asciiTheme="minorHAnsi" w:eastAsia="Arial" w:hAnsiTheme="minorHAnsi" w:cstheme="minorHAnsi"/>
          <w:b/>
          <w:spacing w:val="9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</w:rPr>
        <w:t>free!</w:t>
      </w:r>
    </w:p>
    <w:p w14:paraId="29405820" w14:textId="77777777" w:rsidR="00DB534C" w:rsidRPr="005D5410" w:rsidRDefault="00DB534C" w:rsidP="005D541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4819AC5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1B1B3490" w14:textId="77777777" w:rsidR="00DB534C" w:rsidRPr="005D5410" w:rsidRDefault="00B6390C" w:rsidP="005D5410">
      <w:pPr>
        <w:spacing w:before="27"/>
        <w:ind w:left="1906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pict w14:anchorId="644FD305">
          <v:group id="_x0000_s1054" style="position:absolute;left:0;text-align:left;margin-left:29pt;margin-top:61.35pt;width:539pt;height:0;z-index:-251659776;mso-position-horizontal-relative:page" coordorigin="580,1227" coordsize="10780,0">
            <v:shape id="_x0000_s1055" style="position:absolute;left:580;top:1227;width:10780;height:0" coordorigin="580,1227" coordsize="10780,0" path="m580,1227r10780,e" filled="f" strokecolor="#f4f4f4" strokeweight=".23481mm">
              <v:path arrowok="t"/>
            </v:shape>
            <w10:wrap anchorx="page"/>
          </v:group>
        </w:pic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Send me the PDF template             </w:t>
      </w:r>
      <w:r w:rsidRPr="005D5410">
        <w:rPr>
          <w:rFonts w:asciiTheme="minorHAnsi" w:eastAsia="Arial" w:hAnsiTheme="minorHAnsi" w:cstheme="minorHAnsi"/>
          <w:b/>
          <w:spacing w:val="31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Send me the </w:t>
      </w:r>
      <w:r w:rsidRPr="005D5410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W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ord template</w:t>
      </w:r>
    </w:p>
    <w:p w14:paraId="7DBC263D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3613FFA0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38427491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687EB78A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6054134E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14757FF0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7AB9E38A" w14:textId="77777777" w:rsidR="00DB534C" w:rsidRPr="005D5410" w:rsidRDefault="00B6390C" w:rsidP="005D5410">
      <w:pPr>
        <w:spacing w:before="26"/>
        <w:ind w:left="2737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pacing w:val="-24"/>
          <w:position w:val="-1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ake</w:t>
      </w:r>
      <w:r w:rsidRPr="005D5410">
        <w:rPr>
          <w:rFonts w:asciiTheme="minorHAnsi" w:eastAsia="Arial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your</w:t>
      </w:r>
      <w:r w:rsidRPr="005D5410">
        <w:rPr>
          <w:rFonts w:asciiTheme="minorHAnsi" w:eastAsia="Arial" w:hAnsiTheme="minorHAnsi" w:cstheme="minorHAnsi"/>
          <w:b/>
          <w:spacing w:val="14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job</w:t>
      </w:r>
      <w:r w:rsidRPr="005D5410">
        <w:rPr>
          <w:rFonts w:asciiTheme="minorHAnsi" w:eastAsia="Arial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search</w:t>
      </w:r>
      <w:r w:rsidRPr="005D5410">
        <w:rPr>
          <w:rFonts w:asciiTheme="minorHAnsi" w:eastAsia="Arial" w:hAnsiTheme="minorHAnsi" w:cstheme="minorHAnsi"/>
          <w:b/>
          <w:spacing w:val="21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to</w:t>
      </w:r>
      <w:r w:rsidRPr="005D5410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the</w:t>
      </w:r>
      <w:r w:rsidRPr="005D5410">
        <w:rPr>
          <w:rFonts w:asciiTheme="minorHAnsi" w:eastAsia="Arial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next</w:t>
      </w:r>
      <w:r w:rsidRPr="005D5410">
        <w:rPr>
          <w:rFonts w:asciiTheme="minorHAnsi" w:eastAsia="Arial" w:hAnsiTheme="minorHAnsi" w:cstheme="minorHAnsi"/>
          <w:b/>
          <w:spacing w:val="13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</w:rPr>
        <w:t>level</w:t>
      </w:r>
    </w:p>
    <w:p w14:paraId="485B1EAB" w14:textId="77777777" w:rsidR="00DB534C" w:rsidRPr="005D5410" w:rsidRDefault="00DB534C" w:rsidP="005D541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AB45192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22AA4ADF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7A071803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7D312478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615119AF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7F5345C8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38A9097C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47DDAF64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1E9E64E6" w14:textId="77777777" w:rsidR="00DB534C" w:rsidRPr="005D5410" w:rsidRDefault="00B6390C" w:rsidP="005D5410">
      <w:pPr>
        <w:spacing w:before="37"/>
        <w:ind w:left="3220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pict w14:anchorId="655F4586">
          <v:group id="_x0000_s1051" style="position:absolute;left:0;text-align:left;margin-left:125.7pt;margin-top:-68.5pt;width:169.7pt;height:92.75pt;z-index:-251662848;mso-position-horizontal-relative:page" coordorigin="2514,-1370" coordsize="3393,1855">
            <v:shape id="_x0000_s1053" style="position:absolute;left:2520;top:-1365;width:3382;height:1844" coordorigin="2520,-1365" coordsize="3382,1844" path="m2520,-1365r3382,l5902,479r-3382,l2520,-1365xe" filled="f" strokecolor="#f4f4f4" strokeweight=".19953mm">
              <v:path arrowok="t"/>
            </v:shape>
            <v:shape id="_x0000_s1052" type="#_x0000_t75" style="position:absolute;left:2526;top:-1359;width:3371;height:1210">
              <v:imagedata r:id="rId13" o:title=""/>
            </v:shape>
            <w10:wrap anchorx="page"/>
          </v:group>
        </w:pict>
      </w:r>
      <w:r w:rsidRPr="005D5410">
        <w:rPr>
          <w:rFonts w:asciiTheme="minorHAnsi" w:hAnsiTheme="minorHAnsi" w:cstheme="minorHAnsi"/>
          <w:sz w:val="22"/>
          <w:szCs w:val="22"/>
        </w:rPr>
        <w:pict w14:anchorId="12FB164D">
          <v:group id="_x0000_s1048" style="position:absolute;left:0;text-align:left;margin-left:301.05pt;margin-top:-68.5pt;width:169.7pt;height:92.75pt;z-index:-251661824;mso-position-horizontal-relative:page" coordorigin="6021,-1370" coordsize="3393,1855">
            <v:shape id="_x0000_s1050" style="position:absolute;left:6027;top:-1365;width:3382;height:1844" coordorigin="6027,-1365" coordsize="3382,1844" path="m6027,-1365r3382,l9409,479r-3382,l6027,-1365xe" filled="f" strokecolor="#f4f4f4" strokeweight=".19953mm">
              <v:path arrowok="t"/>
            </v:shape>
            <v:shape id="_x0000_s1049" type="#_x0000_t75" style="position:absolute;left:6032;top:-1359;width:3371;height:1210">
              <v:imagedata r:id="rId14" o:title=""/>
            </v:shape>
            <w10:wrap anchorx="page"/>
          </v:group>
        </w:pict>
      </w:r>
      <w:r w:rsidRPr="005D5410">
        <w:rPr>
          <w:rFonts w:asciiTheme="minorHAnsi" w:hAnsiTheme="minorHAnsi" w:cstheme="minorHAnsi"/>
          <w:sz w:val="22"/>
          <w:szCs w:val="22"/>
        </w:rPr>
        <w:pict w14:anchorId="45933BAC">
          <v:group id="_x0000_s1046" style="position:absolute;left:0;text-align:left;margin-left:467.35pt;margin-top:103.4pt;width:4.5pt;height:2.25pt;z-index:-251655680;mso-position-horizontal-relative:page" coordorigin="9347,2068" coordsize="90,45">
            <v:shape id="_x0000_s1047" style="position:absolute;left:9347;top:2068;width:90;height:45" coordorigin="9347,2068" coordsize="90,45" path="m9347,2068r90,l9392,2114r-45,-46xe" fillcolor="black" stroked="f">
              <v:path arrowok="t"/>
            </v:shape>
            <w10:wrap anchorx="page"/>
          </v:group>
        </w:pic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Resume</w:t>
      </w:r>
      <w:r w:rsidRPr="005D5410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tips                                         </w:t>
      </w:r>
      <w:r w:rsidRPr="005D5410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Interview</w:t>
      </w:r>
      <w:r w:rsidRPr="005D5410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2"/>
          <w:position w:val="-1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w w:val="101"/>
          <w:position w:val="-1"/>
          <w:sz w:val="22"/>
          <w:szCs w:val="22"/>
        </w:rPr>
        <w:t>ips</w:t>
      </w:r>
    </w:p>
    <w:p w14:paraId="3D918FAA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14414ADF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27E205E2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250883C6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52B40025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5E7674A4" w14:textId="77777777" w:rsidR="00DB534C" w:rsidRPr="005D5410" w:rsidRDefault="00DB534C" w:rsidP="005D5410">
      <w:pPr>
        <w:spacing w:before="5"/>
        <w:rPr>
          <w:rFonts w:asciiTheme="minorHAnsi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space="720"/>
        </w:sectPr>
      </w:pPr>
    </w:p>
    <w:p w14:paraId="01659252" w14:textId="77777777" w:rsidR="00DB534C" w:rsidRPr="005D5410" w:rsidRDefault="00B6390C" w:rsidP="005D5410">
      <w:pPr>
        <w:spacing w:before="67"/>
        <w:ind w:left="2094" w:right="-4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pict w14:anchorId="3C651C10">
          <v:group id="_x0000_s1043" style="position:absolute;left:0;text-align:left;margin-left:125.1pt;margin-top:19.2pt;width:347.35pt;height:1.25pt;z-index:-251657728;mso-position-horizontal-relative:page" coordorigin="2502,384" coordsize="6947,25">
            <v:shape id="_x0000_s1045" style="position:absolute;left:2514;top:396;width:6923;height:0" coordorigin="2514,396" coordsize="6923,0" path="m2514,396r6923,e" filled="f" strokecolor="#e7e9ee" strokeweight=".43433mm">
              <v:path arrowok="t"/>
            </v:shape>
            <v:shape id="_x0000_s1044" style="position:absolute;left:2514;top:396;width:1018;height:0" coordorigin="2514,396" coordsize="1018,0" path="m2514,396r1018,e" filled="f" strokecolor="white" strokeweight=".43433mm">
              <v:path arrowok="t"/>
            </v:shape>
            <w10:wrap anchorx="page"/>
          </v:group>
        </w:pic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5D541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 xml:space="preserve">Comments      </w:t>
      </w:r>
      <w:r w:rsidRPr="005D54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Career</w:t>
      </w:r>
      <w:r w:rsidRPr="005D541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spacing w:val="-9"/>
          <w:sz w:val="22"/>
          <w:szCs w:val="22"/>
        </w:rPr>
        <w:t>F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AQs</w:t>
      </w:r>
    </w:p>
    <w:p w14:paraId="30AB05FE" w14:textId="77777777" w:rsidR="00DB534C" w:rsidRPr="005D5410" w:rsidRDefault="00B6390C" w:rsidP="005D5410">
      <w:pPr>
        <w:spacing w:before="67"/>
        <w:rPr>
          <w:rFonts w:asciiTheme="minorHAnsi" w:eastAsia="Arial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num="2" w:space="720" w:equalWidth="0">
            <w:col w:w="4481" w:space="3586"/>
            <w:col w:w="3013"/>
          </w:cols>
        </w:sect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Theme="minorHAnsi" w:hAnsiTheme="minorHAnsi" w:cstheme="minorHAnsi"/>
          <w:spacing w:val="-133"/>
          <w:position w:val="-4"/>
          <w:sz w:val="22"/>
          <w:szCs w:val="22"/>
        </w:rPr>
        <w:t></w:t>
      </w:r>
      <w:r w:rsidRPr="005D5410">
        <w:rPr>
          <w:rFonts w:asciiTheme="minorHAnsi" w:eastAsia="Arial" w:hAnsiTheme="minorHAnsi" w:cstheme="minorHAnsi"/>
          <w:b/>
          <w:position w:val="4"/>
          <w:sz w:val="22"/>
          <w:szCs w:val="22"/>
        </w:rPr>
        <w:t xml:space="preserve">1     </w:t>
      </w:r>
      <w:r w:rsidRPr="005D5410">
        <w:rPr>
          <w:rFonts w:asciiTheme="minorHAnsi" w:eastAsia="Arial" w:hAnsiTheme="minorHAnsi" w:cstheme="minorHAnsi"/>
          <w:b/>
          <w:spacing w:val="7"/>
          <w:position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1"/>
          <w:sz w:val="22"/>
          <w:szCs w:val="22"/>
        </w:rPr>
        <w:t>Login</w:t>
      </w:r>
    </w:p>
    <w:p w14:paraId="2C11AF94" w14:textId="77777777" w:rsidR="00DB534C" w:rsidRPr="005D5410" w:rsidRDefault="00DB534C" w:rsidP="005D5410">
      <w:pPr>
        <w:spacing w:before="11"/>
        <w:rPr>
          <w:rFonts w:asciiTheme="minorHAnsi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space="720"/>
        </w:sectPr>
      </w:pPr>
    </w:p>
    <w:p w14:paraId="3D8978A0" w14:textId="77777777" w:rsidR="00DB534C" w:rsidRPr="005D5410" w:rsidRDefault="00B6390C" w:rsidP="005D5410">
      <w:pPr>
        <w:spacing w:before="73"/>
        <w:ind w:left="2094" w:right="-43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w w:val="105"/>
          <w:position w:val="-2"/>
          <w:sz w:val="22"/>
          <w:szCs w:val="22"/>
        </w:rPr>
        <w:t></w:t>
      </w:r>
      <w:r w:rsidRPr="005D5410">
        <w:rPr>
          <w:rFonts w:asciiTheme="minorHAnsi" w:hAnsiTheme="minorHAnsi" w:cstheme="minorHAnsi"/>
          <w:spacing w:val="15"/>
          <w:position w:val="-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5"/>
          <w:sz w:val="22"/>
          <w:szCs w:val="22"/>
        </w:rPr>
        <w:t>Recommend</w:t>
      </w:r>
    </w:p>
    <w:p w14:paraId="5DE568A1" w14:textId="77777777" w:rsidR="00DB534C" w:rsidRPr="005D5410" w:rsidRDefault="00B6390C" w:rsidP="005D5410">
      <w:pPr>
        <w:spacing w:before="73"/>
        <w:ind w:right="-52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="Cambria Math" w:hAnsi="Cambria Math" w:cs="Cambria Math"/>
          <w:position w:val="-4"/>
          <w:sz w:val="22"/>
          <w:szCs w:val="22"/>
        </w:rPr>
        <w:t>⤤</w:t>
      </w:r>
      <w:r w:rsidRPr="005D5410">
        <w:rPr>
          <w:rFonts w:asciiTheme="minorHAnsi" w:hAnsiTheme="minorHAnsi" w:cstheme="minorHAnsi"/>
          <w:spacing w:val="-19"/>
          <w:position w:val="-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5"/>
          <w:position w:val="3"/>
          <w:sz w:val="22"/>
          <w:szCs w:val="22"/>
        </w:rPr>
        <w:t>Share</w:t>
      </w:r>
    </w:p>
    <w:p w14:paraId="44EBCA32" w14:textId="77777777" w:rsidR="00DB534C" w:rsidRPr="005D5410" w:rsidRDefault="00B6390C" w:rsidP="005D5410">
      <w:pPr>
        <w:spacing w:before="50"/>
        <w:rPr>
          <w:rFonts w:asciiTheme="minorHAnsi" w:eastAsia="Arial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num="3" w:space="720" w:equalWidth="0">
            <w:col w:w="3190" w:space="311"/>
            <w:col w:w="654" w:space="3838"/>
            <w:col w:w="3087"/>
          </w:cols>
        </w:sect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Sort</w:t>
      </w:r>
      <w:r w:rsidRPr="005D5410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by</w:t>
      </w:r>
      <w:r w:rsidRPr="005D5410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5"/>
          <w:sz w:val="22"/>
          <w:szCs w:val="22"/>
        </w:rPr>
        <w:t>Best</w:t>
      </w:r>
    </w:p>
    <w:p w14:paraId="24B8B49C" w14:textId="77777777" w:rsidR="00DB534C" w:rsidRPr="005D5410" w:rsidRDefault="00DB534C" w:rsidP="005D541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CF59358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54228C88" w14:textId="77777777" w:rsidR="00DB534C" w:rsidRPr="005D5410" w:rsidRDefault="00B6390C" w:rsidP="005D5410">
      <w:pPr>
        <w:spacing w:before="37"/>
        <w:ind w:left="290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pict w14:anchorId="0DF25ED8">
          <v:group id="_x0000_s1041" style="position:absolute;left:0;text-align:left;margin-left:125.7pt;margin-top:96.05pt;width:346.15pt;height:0;z-index:-251658752;mso-position-horizontal-relative:page" coordorigin="2514,1921" coordsize="6923,0">
            <v:shape id="_x0000_s1042" style="position:absolute;left:2514;top:1921;width:6923;height:0" coordorigin="2514,1921" coordsize="6923,0" path="m2514,1921r6923,e" filled="f" strokecolor="#e7e9ee" strokeweight=".43433mm">
              <v:path arrowok="t"/>
            </v:shape>
            <w10:wrap anchorx="page"/>
          </v:group>
        </w:pict>
      </w:r>
      <w:r w:rsidRPr="005D5410">
        <w:rPr>
          <w:rFonts w:asciiTheme="minorHAnsi" w:hAnsiTheme="minorHAnsi" w:cstheme="minorHAnsi"/>
          <w:sz w:val="22"/>
          <w:szCs w:val="22"/>
        </w:rPr>
        <w:pict w14:anchorId="262D2D75">
          <v:group id="_x0000_s1039" style="position:absolute;left:0;text-align:left;margin-left:160.2pt;margin-top:-5.15pt;width:311.05pt;height:26pt;z-index:-251654656;mso-position-horizontal-relative:page" coordorigin="3204,-103" coordsize="6221,520">
            <v:shape id="_x0000_s1040" style="position:absolute;left:3204;top:-103;width:6221;height:520" coordorigin="3204,-103" coordsize="6221,520" path="m3204,383r,-453l3210,-92r18,-10l3238,-103r6154,l9414,-98r11,18l9426,-70r,453l9420,405r-18,11l9392,417r-6154,l3216,411r-11,-18l3204,383xe" filled="f" strokecolor="#dbdfe4" strokeweight=".39906mm">
              <v:path arrowok="t"/>
            </v:shape>
            <w10:wrap anchorx="page"/>
          </v:group>
        </w:pict>
      </w:r>
      <w:r w:rsidRPr="005D5410">
        <w:rPr>
          <w:rFonts w:asciiTheme="minorHAnsi" w:hAnsiTheme="minorHAnsi" w:cstheme="minorHAnsi"/>
          <w:sz w:val="22"/>
          <w:szCs w:val="22"/>
        </w:rPr>
        <w:pict w14:anchorId="2E35A2B1">
          <v:shape id="_x0000_s1038" type="#_x0000_t75" style="position:absolute;left:0;text-align:left;margin-left:125.7pt;margin-top:-5.75pt;width:27.15pt;height:27.15pt;z-index:-251653632;mso-position-horizontal-relative:page">
            <v:imagedata r:id="rId15" o:title=""/>
            <w10:wrap anchorx="page"/>
          </v:shape>
        </w:pict>
      </w:r>
      <w:r w:rsidRPr="005D5410">
        <w:rPr>
          <w:rFonts w:asciiTheme="minorHAnsi" w:eastAsia="Arial" w:hAnsiTheme="minorHAnsi" w:cstheme="minorHAnsi"/>
          <w:sz w:val="22"/>
          <w:szCs w:val="22"/>
        </w:rPr>
        <w:t>Start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the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1"/>
          <w:sz w:val="22"/>
          <w:szCs w:val="22"/>
        </w:rPr>
        <w:t>discussionâ€</w:t>
      </w:r>
      <w:r w:rsidRPr="005D5410">
        <w:rPr>
          <w:rFonts w:asciiTheme="minorHAnsi" w:eastAsia="Arial" w:hAnsiTheme="minorHAnsi" w:cstheme="minorHAnsi"/>
          <w:w w:val="102"/>
          <w:sz w:val="22"/>
          <w:szCs w:val="22"/>
        </w:rPr>
        <w:t>¦</w:t>
      </w:r>
    </w:p>
    <w:p w14:paraId="4C761705" w14:textId="77777777" w:rsidR="00DB534C" w:rsidRPr="005D5410" w:rsidRDefault="00DB534C" w:rsidP="005D541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95DFDF2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55E412AA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29ACF739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6B951C06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5260F59C" w14:textId="77777777" w:rsidR="00DB534C" w:rsidRPr="005D5410" w:rsidRDefault="00B6390C" w:rsidP="005D5410">
      <w:pPr>
        <w:ind w:left="4627" w:right="459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lastRenderedPageBreak/>
        <w:pict w14:anchorId="5AAF3B30">
          <v:group id="_x0000_s1036" style="position:absolute;left:0;text-align:left;margin-left:467.35pt;margin-top:-106.3pt;width:4.5pt;height:2.25pt;z-index:-251656704;mso-position-horizontal-relative:page" coordorigin="9347,-2125" coordsize="90,45">
            <v:shape id="_x0000_s1037" style="position:absolute;left:9347;top:-2125;width:90;height:45" coordorigin="9347,-2125" coordsize="90,45" path="m9347,-2125r90,l9392,-2080r-45,-45xe" fillcolor="black" stroked="f">
              <v:path arrowok="t"/>
            </v:shape>
            <w10:wrap anchorx="page"/>
          </v:group>
        </w:pic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Be</w:t>
      </w:r>
      <w:r w:rsidRPr="005D541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5D541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first</w:t>
      </w:r>
      <w:r w:rsidRPr="005D541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5D541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commen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t.</w:t>
      </w:r>
    </w:p>
    <w:p w14:paraId="6CBB3D02" w14:textId="77777777" w:rsidR="00DB534C" w:rsidRPr="005D5410" w:rsidRDefault="00DB534C" w:rsidP="005D541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6205FAC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030343B2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space="720"/>
        </w:sectPr>
      </w:pPr>
    </w:p>
    <w:p w14:paraId="2F48C0F5" w14:textId="77777777" w:rsidR="00DB534C" w:rsidRPr="005D5410" w:rsidRDefault="00B6390C" w:rsidP="005D5410">
      <w:pPr>
        <w:spacing w:before="67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pict w14:anchorId="0F7E86F1">
          <v:group id="_x0000_s1034" style="position:absolute;left:0;text-align:left;margin-left:29pt;margin-top:50.15pt;width:539pt;height:0;z-index:-251664896;mso-position-horizontal-relative:page" coordorigin="580,1003" coordsize="10780,0">
            <v:shape id="_x0000_s1035" style="position:absolute;left:580;top:1003;width:10780;height:0" coordorigin="580,1003" coordsize="10780,0" path="m580,1003r10780,e" filled="f" strokecolor="#f9f9f9" strokeweight=".23481mm">
              <v:path arrowok="t"/>
            </v:shape>
            <w10:wrap anchorx="page"/>
          </v:group>
        </w:pict>
      </w:r>
      <w:r w:rsidRPr="005D5410">
        <w:rPr>
          <w:rFonts w:ascii="Segoe UI Emoji" w:hAnsi="Segoe UI Emoji" w:cs="Segoe UI Emoji"/>
          <w:position w:val="-3"/>
          <w:sz w:val="22"/>
          <w:szCs w:val="22"/>
        </w:rPr>
        <w:t>✉</w:t>
      </w:r>
      <w:r w:rsidRPr="005D5410">
        <w:rPr>
          <w:rFonts w:asciiTheme="minorHAnsi" w:hAnsiTheme="minorHAnsi" w:cstheme="minorHAnsi"/>
          <w:position w:val="-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3"/>
          <w:sz w:val="22"/>
          <w:szCs w:val="22"/>
        </w:rPr>
        <w:t>Subscr</w:t>
      </w:r>
      <w:r w:rsidRPr="005D5410">
        <w:rPr>
          <w:rFonts w:asciiTheme="minorHAnsi" w:eastAsia="Arial" w:hAnsiTheme="minorHAnsi" w:cstheme="minorHAnsi"/>
          <w:b/>
          <w:w w:val="104"/>
          <w:sz w:val="22"/>
          <w:szCs w:val="22"/>
        </w:rPr>
        <w:t>i</w:t>
      </w:r>
      <w:r w:rsidRPr="005D5410">
        <w:rPr>
          <w:rFonts w:asciiTheme="minorHAnsi" w:eastAsia="Arial" w:hAnsiTheme="minorHAnsi" w:cstheme="minorHAnsi"/>
          <w:b/>
          <w:w w:val="103"/>
          <w:sz w:val="22"/>
          <w:szCs w:val="22"/>
        </w:rPr>
        <w:t>be</w:t>
      </w:r>
    </w:p>
    <w:p w14:paraId="151F40D0" w14:textId="77777777" w:rsidR="00DB534C" w:rsidRPr="005D5410" w:rsidRDefault="00B6390C" w:rsidP="005D5410">
      <w:pPr>
        <w:spacing w:before="75"/>
        <w:ind w:right="-44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Theme="minorHAnsi" w:hAnsiTheme="minorHAnsi" w:cstheme="minorHAnsi"/>
          <w:w w:val="197"/>
          <w:position w:val="-2"/>
          <w:sz w:val="22"/>
          <w:szCs w:val="22"/>
        </w:rPr>
        <w:t>d</w:t>
      </w:r>
      <w:r w:rsidRPr="005D5410">
        <w:rPr>
          <w:rFonts w:asciiTheme="minorHAnsi" w:hAnsiTheme="minorHAnsi" w:cstheme="minorHAnsi"/>
          <w:spacing w:val="-34"/>
          <w:w w:val="197"/>
          <w:position w:val="-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Add</w:t>
      </w:r>
      <w:r w:rsidRPr="005D5410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squs</w:t>
      </w:r>
      <w:r w:rsidRPr="005D5410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5D5410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your</w:t>
      </w:r>
      <w:r w:rsidRPr="005D5410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site</w:t>
      </w:r>
      <w:r w:rsidRPr="005D5410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Add</w:t>
      </w:r>
      <w:r w:rsidRPr="005D5410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Disqus</w:t>
      </w:r>
      <w:r w:rsidRPr="005D5410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3"/>
          <w:sz w:val="22"/>
          <w:szCs w:val="22"/>
        </w:rPr>
        <w:t>Add</w:t>
      </w:r>
    </w:p>
    <w:p w14:paraId="6B0632D1" w14:textId="77777777" w:rsidR="00DB534C" w:rsidRPr="005D5410" w:rsidRDefault="00B6390C" w:rsidP="005D5410">
      <w:pPr>
        <w:spacing w:before="93"/>
        <w:rPr>
          <w:rFonts w:asciiTheme="minorHAnsi" w:eastAsia="Arial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num="3" w:space="720" w:equalWidth="0">
            <w:col w:w="2923" w:space="169"/>
            <w:col w:w="2603" w:space="147"/>
            <w:col w:w="5238"/>
          </w:cols>
        </w:sect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Theme="minorHAnsi" w:hAnsiTheme="minorHAnsi" w:cstheme="minorHAnsi"/>
          <w:sz w:val="22"/>
          <w:szCs w:val="22"/>
        </w:rPr>
        <w:t xml:space="preserve">ὑ </w:t>
      </w:r>
      <w:r w:rsidRPr="005D541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3"/>
          <w:position w:val="1"/>
          <w:sz w:val="22"/>
          <w:szCs w:val="22"/>
        </w:rPr>
        <w:t>Pr</w:t>
      </w:r>
      <w:r w:rsidRPr="005D5410">
        <w:rPr>
          <w:rFonts w:asciiTheme="minorHAnsi" w:eastAsia="Arial" w:hAnsiTheme="minorHAnsi" w:cstheme="minorHAnsi"/>
          <w:b/>
          <w:w w:val="104"/>
          <w:position w:val="1"/>
          <w:sz w:val="22"/>
          <w:szCs w:val="22"/>
        </w:rPr>
        <w:t>i</w:t>
      </w:r>
      <w:r w:rsidRPr="005D5410">
        <w:rPr>
          <w:rFonts w:asciiTheme="minorHAnsi" w:eastAsia="Arial" w:hAnsiTheme="minorHAnsi" w:cstheme="minorHAnsi"/>
          <w:b/>
          <w:w w:val="103"/>
          <w:position w:val="1"/>
          <w:sz w:val="22"/>
          <w:szCs w:val="22"/>
        </w:rPr>
        <w:t>vacy</w:t>
      </w:r>
    </w:p>
    <w:p w14:paraId="67D87229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75A08102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29821C12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7F7B9934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43B168B6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080ADBAC" w14:textId="77777777" w:rsidR="00DB534C" w:rsidRPr="005D5410" w:rsidRDefault="00DB534C" w:rsidP="005D541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39A08E3" w14:textId="77777777" w:rsidR="00DB534C" w:rsidRPr="005D5410" w:rsidRDefault="00B6390C" w:rsidP="005D5410">
      <w:pPr>
        <w:spacing w:before="37"/>
        <w:ind w:left="4332" w:right="43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Popular</w:t>
      </w:r>
      <w:r w:rsidRPr="005D5410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career</w:t>
      </w:r>
      <w:r w:rsidRPr="005D5410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1"/>
          <w:sz w:val="22"/>
          <w:szCs w:val="22"/>
        </w:rPr>
        <w:t>searches</w:t>
      </w:r>
    </w:p>
    <w:p w14:paraId="6753B72B" w14:textId="77777777" w:rsidR="00DB534C" w:rsidRPr="005D5410" w:rsidRDefault="00DB534C" w:rsidP="005D541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1A6CA22" w14:textId="77777777" w:rsidR="00DB534C" w:rsidRPr="005D5410" w:rsidRDefault="00B6390C" w:rsidP="005D5410">
      <w:pPr>
        <w:ind w:left="596" w:right="45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pict w14:anchorId="040B919D">
          <v:group id="_x0000_s1032" style="position:absolute;left:0;text-align:left;margin-left:29pt;margin-top:51.9pt;width:539pt;height:0;z-index:-251663872;mso-position-horizontal-relative:page" coordorigin="580,1038" coordsize="10780,0">
            <v:shape id="_x0000_s1033" style="position:absolute;left:580;top:1038;width:10780;height:0" coordorigin="580,1038" coordsize="10780,0" path="m580,1038r10780,e" filled="f" strokecolor="#f9f9f9" strokeweight=".23481mm">
              <v:path arrowok="t"/>
            </v:shape>
            <w10:wrap anchorx="page"/>
          </v:group>
        </w:pict>
      </w:r>
      <w:r w:rsidRPr="005D5410">
        <w:rPr>
          <w:rFonts w:asciiTheme="minorHAnsi" w:hAnsiTheme="minorHAnsi" w:cstheme="minorHAnsi"/>
          <w:sz w:val="22"/>
          <w:szCs w:val="22"/>
        </w:rPr>
        <w:pict w14:anchorId="4ADDE124">
          <v:group id="_x0000_s1030" style="position:absolute;left:0;text-align:left;margin-left:29pt;margin-top:-277.85pt;width:539pt;height:0;z-index:-251660800;mso-position-horizontal-relative:page" coordorigin="580,-5557" coordsize="10780,0">
            <v:shape id="_x0000_s1031" style="position:absolute;left:580;top:-5557;width:10780;height:0" coordorigin="580,-5557" coordsize="10780,0" path="m580,-5557r10780,e" filled="f" strokecolor="#f4f4f4" strokeweight=".23481mm">
              <v:path arrowok="t"/>
            </v:shape>
            <w10:wrap anchorx="page"/>
          </v:group>
        </w:pict>
      </w:r>
      <w:r w:rsidRPr="005D5410">
        <w:rPr>
          <w:rFonts w:asciiTheme="minorHAnsi" w:eastAsia="Arial" w:hAnsiTheme="minorHAnsi" w:cstheme="minorHAnsi"/>
          <w:sz w:val="22"/>
          <w:szCs w:val="22"/>
        </w:rPr>
        <w:t>accounting</w:t>
      </w:r>
      <w:r w:rsidRPr="005D541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graduate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cover</w:t>
      </w:r>
      <w:r w:rsidRPr="005D541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letter</w:t>
      </w:r>
      <w:r w:rsidRPr="005D5410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resume</w:t>
      </w:r>
      <w:r w:rsidRPr="005D541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objective</w:t>
      </w:r>
      <w:r w:rsidRPr="005D541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for</w:t>
      </w:r>
      <w:r w:rsidRPr="005D54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tourism</w:t>
      </w:r>
      <w:r w:rsidRPr="005D541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graduate</w:t>
      </w:r>
      <w:r w:rsidRPr="005D541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graduate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engineer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resume</w:t>
      </w:r>
      <w:r w:rsidRPr="005D5410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resume</w:t>
      </w:r>
      <w:r w:rsidRPr="005D541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sample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for</w:t>
      </w:r>
      <w:r w:rsidRPr="005D54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tourism</w:t>
      </w:r>
      <w:r w:rsidRPr="005D541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99"/>
          <w:sz w:val="22"/>
          <w:szCs w:val="22"/>
        </w:rPr>
        <w:t>g</w:t>
      </w:r>
      <w:r w:rsidRPr="005D5410">
        <w:rPr>
          <w:rFonts w:asciiTheme="minorHAnsi" w:eastAsia="Arial" w:hAnsiTheme="minorHAnsi" w:cstheme="minorHAnsi"/>
          <w:w w:val="98"/>
          <w:sz w:val="22"/>
          <w:szCs w:val="22"/>
        </w:rPr>
        <w:t>r</w:t>
      </w:r>
      <w:r w:rsidRPr="005D5410">
        <w:rPr>
          <w:rFonts w:asciiTheme="minorHAnsi" w:eastAsia="Arial" w:hAnsiTheme="minorHAnsi" w:cstheme="minorHAnsi"/>
          <w:w w:val="99"/>
          <w:sz w:val="22"/>
          <w:szCs w:val="22"/>
        </w:rPr>
        <w:t>aduate</w:t>
      </w:r>
    </w:p>
    <w:p w14:paraId="46A54834" w14:textId="77777777" w:rsidR="00DB534C" w:rsidRPr="005D5410" w:rsidRDefault="00DB534C" w:rsidP="005D541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DCFC22A" w14:textId="77777777" w:rsidR="00DB534C" w:rsidRPr="005D5410" w:rsidRDefault="00B6390C" w:rsidP="005D5410">
      <w:pPr>
        <w:ind w:left="4801" w:right="473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accountant</w:t>
      </w:r>
      <w:r w:rsidRPr="005D541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98"/>
          <w:position w:val="-1"/>
          <w:sz w:val="22"/>
          <w:szCs w:val="22"/>
        </w:rPr>
        <w:t>r</w:t>
      </w:r>
      <w:r w:rsidRPr="005D541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e</w:t>
      </w:r>
      <w:r w:rsidRPr="005D5410">
        <w:rPr>
          <w:rFonts w:asciiTheme="minorHAnsi" w:eastAsia="Arial" w:hAnsiTheme="minorHAnsi" w:cstheme="minorHAnsi"/>
          <w:w w:val="98"/>
          <w:position w:val="-1"/>
          <w:sz w:val="22"/>
          <w:szCs w:val="22"/>
        </w:rPr>
        <w:t>s</w:t>
      </w:r>
      <w:r w:rsidRPr="005D541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u</w:t>
      </w:r>
      <w:r w:rsidRPr="005D5410">
        <w:rPr>
          <w:rFonts w:asciiTheme="minorHAnsi" w:eastAsia="Arial" w:hAnsiTheme="minorHAnsi" w:cstheme="minorHAnsi"/>
          <w:w w:val="98"/>
          <w:position w:val="-1"/>
          <w:sz w:val="22"/>
          <w:szCs w:val="22"/>
        </w:rPr>
        <w:t>m</w:t>
      </w:r>
      <w:r w:rsidRPr="005D541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e</w:t>
      </w:r>
    </w:p>
    <w:p w14:paraId="3658A5D7" w14:textId="77777777" w:rsidR="00DB534C" w:rsidRPr="005D5410" w:rsidRDefault="00DB534C" w:rsidP="005D541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1DF081E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644726A9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18A31158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42DD0F52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35A19907" w14:textId="77777777" w:rsidR="00DB534C" w:rsidRPr="005D5410" w:rsidRDefault="00B6390C" w:rsidP="005D5410">
      <w:pPr>
        <w:spacing w:before="37"/>
        <w:ind w:left="4276" w:right="425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sz w:val="22"/>
          <w:szCs w:val="22"/>
        </w:rPr>
        <w:t>Popular</w:t>
      </w:r>
      <w:r w:rsidRPr="005D5410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sz w:val="22"/>
          <w:szCs w:val="22"/>
        </w:rPr>
        <w:t>Course</w:t>
      </w:r>
      <w:r w:rsidRPr="005D5410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w w:val="101"/>
          <w:sz w:val="22"/>
          <w:szCs w:val="22"/>
        </w:rPr>
        <w:t>Searches</w:t>
      </w:r>
    </w:p>
    <w:p w14:paraId="13786C06" w14:textId="77777777" w:rsidR="00DB534C" w:rsidRPr="005D5410" w:rsidRDefault="00DB534C" w:rsidP="005D541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DD4EACA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3C3FFB3C" w14:textId="77777777" w:rsidR="00DB534C" w:rsidRPr="005D5410" w:rsidRDefault="00B6390C" w:rsidP="005D5410">
      <w:pPr>
        <w:ind w:left="992" w:right="848"/>
        <w:jc w:val="center"/>
        <w:rPr>
          <w:rFonts w:asciiTheme="minorHAnsi" w:eastAsia="Arial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space="720"/>
        </w:sectPr>
      </w:pPr>
      <w:r w:rsidRPr="005D5410">
        <w:rPr>
          <w:rFonts w:asciiTheme="minorHAnsi" w:eastAsia="Arial" w:hAnsiTheme="minorHAnsi" w:cstheme="minorHAnsi"/>
          <w:sz w:val="22"/>
          <w:szCs w:val="22"/>
        </w:rPr>
        <w:t>masters</w:t>
      </w:r>
      <w:r w:rsidRPr="005D541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of</w:t>
      </w:r>
      <w:r w:rsidRPr="005D54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taxation</w:t>
      </w:r>
      <w:r w:rsidRPr="005D541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tax</w:t>
      </w:r>
      <w:r w:rsidRPr="005D541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courses</w:t>
      </w:r>
      <w:r w:rsidRPr="005D541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brisbane</w:t>
      </w:r>
      <w:r w:rsidRPr="005D541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study</w:t>
      </w:r>
      <w:r w:rsidRPr="005D541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bachelor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of</w:t>
      </w:r>
      <w:r w:rsidRPr="005D54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accounting</w:t>
      </w:r>
      <w:r w:rsidRPr="005D541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in</w:t>
      </w:r>
      <w:r w:rsidRPr="005D54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australia</w:t>
      </w:r>
      <w:r w:rsidRPr="005D541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advanced</w:t>
      </w:r>
      <w:r w:rsidRPr="005D541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diploma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in</w:t>
      </w:r>
      <w:r w:rsidRPr="005D54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accounting</w:t>
      </w:r>
      <w:r w:rsidRPr="005D541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99"/>
          <w:sz w:val="22"/>
          <w:szCs w:val="22"/>
        </w:rPr>
        <w:t>au</w:t>
      </w:r>
      <w:r w:rsidRPr="005D5410">
        <w:rPr>
          <w:rFonts w:asciiTheme="minorHAnsi" w:eastAsia="Arial" w:hAnsiTheme="minorHAnsi" w:cstheme="minorHAnsi"/>
          <w:w w:val="98"/>
          <w:sz w:val="22"/>
          <w:szCs w:val="22"/>
        </w:rPr>
        <w:t>s</w:t>
      </w:r>
      <w:r w:rsidRPr="005D5410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w w:val="98"/>
          <w:sz w:val="22"/>
          <w:szCs w:val="22"/>
        </w:rPr>
        <w:t>r</w:t>
      </w:r>
      <w:r w:rsidRPr="005D5410">
        <w:rPr>
          <w:rFonts w:asciiTheme="minorHAnsi" w:eastAsia="Arial" w:hAnsiTheme="minorHAnsi" w:cstheme="minorHAnsi"/>
          <w:w w:val="99"/>
          <w:sz w:val="22"/>
          <w:szCs w:val="22"/>
        </w:rPr>
        <w:t>alia</w:t>
      </w:r>
    </w:p>
    <w:p w14:paraId="7D95FAF2" w14:textId="77777777" w:rsidR="00DB534C" w:rsidRPr="005D5410" w:rsidRDefault="00DB534C" w:rsidP="005D541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DC9010F" w14:textId="77777777" w:rsidR="00DB534C" w:rsidRPr="005D5410" w:rsidRDefault="00B6390C" w:rsidP="005D5410">
      <w:pPr>
        <w:spacing w:before="38"/>
        <w:ind w:left="767" w:right="7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tax</w:t>
      </w:r>
      <w:r w:rsidRPr="005D541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courses</w:t>
      </w:r>
      <w:r w:rsidRPr="005D541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canberra</w:t>
      </w:r>
      <w:r w:rsidRPr="005D5410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seek</w:t>
      </w:r>
      <w:r w:rsidRPr="005D541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learning</w:t>
      </w:r>
      <w:r w:rsidRPr="005D541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advanced</w:t>
      </w:r>
      <w:r w:rsidRPr="005D541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diploma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of</w:t>
      </w:r>
      <w:r w:rsidRPr="005D54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accounting</w:t>
      </w:r>
      <w:r w:rsidRPr="005D5410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university</w:t>
      </w:r>
      <w:r w:rsidRPr="005D541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of</w:t>
      </w:r>
      <w:r w:rsidRPr="005D54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south</w:t>
      </w:r>
      <w:r w:rsidRPr="005D541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australia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distance</w:t>
      </w:r>
      <w:r w:rsidRPr="005D541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university</w:t>
      </w:r>
      <w:r w:rsidRPr="005D541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98"/>
          <w:sz w:val="22"/>
          <w:szCs w:val="22"/>
        </w:rPr>
        <w:t>s</w:t>
      </w:r>
      <w:r w:rsidRPr="005D5410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5D541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98"/>
          <w:sz w:val="22"/>
          <w:szCs w:val="22"/>
        </w:rPr>
        <w:t>c</w:t>
      </w:r>
      <w:r w:rsidRPr="005D5410">
        <w:rPr>
          <w:rFonts w:asciiTheme="minorHAnsi" w:eastAsia="Arial" w:hAnsiTheme="minorHAnsi" w:cstheme="minorHAnsi"/>
          <w:w w:val="99"/>
          <w:sz w:val="22"/>
          <w:szCs w:val="22"/>
        </w:rPr>
        <w:t>ou</w:t>
      </w:r>
      <w:r w:rsidRPr="005D5410">
        <w:rPr>
          <w:rFonts w:asciiTheme="minorHAnsi" w:eastAsia="Arial" w:hAnsiTheme="minorHAnsi" w:cstheme="minorHAnsi"/>
          <w:w w:val="98"/>
          <w:sz w:val="22"/>
          <w:szCs w:val="22"/>
        </w:rPr>
        <w:t>rs</w:t>
      </w:r>
      <w:r w:rsidRPr="005D5410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5D5410">
        <w:rPr>
          <w:rFonts w:asciiTheme="minorHAnsi" w:eastAsia="Arial" w:hAnsiTheme="minorHAnsi" w:cstheme="minorHAnsi"/>
          <w:w w:val="98"/>
          <w:sz w:val="22"/>
          <w:szCs w:val="22"/>
        </w:rPr>
        <w:t>s</w:t>
      </w:r>
    </w:p>
    <w:p w14:paraId="233A9310" w14:textId="77777777" w:rsidR="00DB534C" w:rsidRPr="005D5410" w:rsidRDefault="00B6390C" w:rsidP="005D5410">
      <w:pPr>
        <w:spacing w:before="76"/>
        <w:ind w:left="761" w:right="69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accounting</w:t>
      </w:r>
      <w:r w:rsidRPr="005D541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courses</w:t>
      </w:r>
      <w:r w:rsidRPr="005D541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adelaide</w:t>
      </w:r>
      <w:r w:rsidRPr="005D541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master</w:t>
      </w:r>
      <w:r w:rsidRPr="005D541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of</w:t>
      </w:r>
      <w:r w:rsidRPr="005D54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taxation</w:t>
      </w:r>
      <w:r w:rsidRPr="005D541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sydney</w:t>
      </w:r>
      <w:r w:rsidRPr="005D541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tax</w:t>
      </w:r>
      <w:r w:rsidRPr="005D541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courses</w:t>
      </w:r>
      <w:r w:rsidRPr="005D541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gold</w:t>
      </w:r>
      <w:r w:rsidRPr="005D541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coast</w:t>
      </w:r>
      <w:r w:rsidRPr="005D541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graduate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diploma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tax</w:t>
      </w:r>
      <w:r w:rsidRPr="005D5410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cert</w:t>
      </w:r>
      <w:r w:rsidRPr="005D541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iv</w:t>
      </w:r>
      <w:r w:rsidRPr="005D54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5D5410">
        <w:rPr>
          <w:rFonts w:asciiTheme="minorHAnsi" w:eastAsia="Arial" w:hAnsiTheme="minorHAnsi" w:cstheme="minorHAnsi"/>
          <w:w w:val="98"/>
          <w:sz w:val="22"/>
          <w:szCs w:val="22"/>
        </w:rPr>
        <w:t>cc</w:t>
      </w:r>
      <w:r w:rsidRPr="005D5410">
        <w:rPr>
          <w:rFonts w:asciiTheme="minorHAnsi" w:eastAsia="Arial" w:hAnsiTheme="minorHAnsi" w:cstheme="minorHAnsi"/>
          <w:w w:val="99"/>
          <w:sz w:val="22"/>
          <w:szCs w:val="22"/>
        </w:rPr>
        <w:t>ounting</w:t>
      </w:r>
      <w:r w:rsidRPr="005D541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99"/>
          <w:sz w:val="22"/>
          <w:szCs w:val="22"/>
        </w:rPr>
        <w:t>online</w:t>
      </w:r>
    </w:p>
    <w:p w14:paraId="192894F9" w14:textId="77777777" w:rsidR="00DB534C" w:rsidRPr="005D5410" w:rsidRDefault="00B6390C" w:rsidP="005D5410">
      <w:pPr>
        <w:spacing w:before="76"/>
        <w:ind w:left="3963" w:right="389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tax</w:t>
      </w:r>
      <w:r w:rsidRPr="005D541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courses</w:t>
      </w:r>
      <w:r w:rsidRPr="005D541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melbourne</w:t>
      </w:r>
      <w:r w:rsidRPr="005D5410">
        <w:rPr>
          <w:rFonts w:asciiTheme="minorHAnsi" w:eastAsia="Arial" w:hAnsiTheme="minorHAnsi" w:cstheme="minorHAnsi"/>
          <w:spacing w:val="30"/>
          <w:position w:val="-1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1"/>
          <w:sz w:val="22"/>
          <w:szCs w:val="22"/>
        </w:rPr>
        <w:t xml:space="preserve">   </w:t>
      </w:r>
      <w:r w:rsidRPr="005D5410">
        <w:rPr>
          <w:rFonts w:asciiTheme="minorHAnsi" w:eastAsia="MS PGothic" w:hAnsiTheme="minorHAnsi" w:cstheme="minorHAnsi"/>
          <w:spacing w:val="3"/>
          <w:position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cert</w:t>
      </w:r>
      <w:r w:rsidRPr="005D541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position w:val="-1"/>
          <w:sz w:val="22"/>
          <w:szCs w:val="22"/>
        </w:rPr>
        <w:t>4</w:t>
      </w:r>
      <w:r w:rsidRPr="005D541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a</w:t>
      </w:r>
      <w:r w:rsidRPr="005D5410">
        <w:rPr>
          <w:rFonts w:asciiTheme="minorHAnsi" w:eastAsia="Arial" w:hAnsiTheme="minorHAnsi" w:cstheme="minorHAnsi"/>
          <w:w w:val="98"/>
          <w:position w:val="-1"/>
          <w:sz w:val="22"/>
          <w:szCs w:val="22"/>
        </w:rPr>
        <w:t>cc</w:t>
      </w:r>
      <w:r w:rsidRPr="005D5410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ounting</w:t>
      </w:r>
    </w:p>
    <w:p w14:paraId="44E7C4DC" w14:textId="77777777" w:rsidR="00DB534C" w:rsidRPr="005D5410" w:rsidRDefault="00DB534C" w:rsidP="005D541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A7812CD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3B760502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39AB02F5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709D33B0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59D4DA1A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55BFF854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  <w:sectPr w:rsidR="00DB534C" w:rsidRPr="005D5410">
          <w:pgSz w:w="11920" w:h="16860"/>
          <w:pgMar w:top="360" w:right="420" w:bottom="280" w:left="420" w:header="173" w:footer="251" w:gutter="0"/>
          <w:cols w:space="720"/>
        </w:sectPr>
      </w:pPr>
    </w:p>
    <w:p w14:paraId="40A68309" w14:textId="77777777" w:rsidR="00DB534C" w:rsidRPr="005D5410" w:rsidRDefault="00B6390C" w:rsidP="005D5410">
      <w:pPr>
        <w:spacing w:before="38"/>
        <w:ind w:left="160" w:right="-44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Resources</w:t>
      </w:r>
    </w:p>
    <w:p w14:paraId="4EFDC5E9" w14:textId="77777777" w:rsidR="00DB534C" w:rsidRPr="005D5410" w:rsidRDefault="00B6390C" w:rsidP="005D5410">
      <w:pPr>
        <w:spacing w:before="38"/>
        <w:ind w:right="-44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About</w:t>
      </w:r>
      <w:r w:rsidRPr="005D5410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us</w:t>
      </w:r>
    </w:p>
    <w:p w14:paraId="789E6D15" w14:textId="77777777" w:rsidR="00DB534C" w:rsidRPr="005D5410" w:rsidRDefault="00B6390C" w:rsidP="005D5410">
      <w:pPr>
        <w:spacing w:before="38"/>
        <w:ind w:right="-44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Find</w:t>
      </w:r>
      <w:r w:rsidRPr="005D5410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us</w:t>
      </w:r>
      <w:r w:rsidRPr="005D5410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on</w:t>
      </w:r>
    </w:p>
    <w:p w14:paraId="70CBBEFA" w14:textId="77777777" w:rsidR="00DB534C" w:rsidRPr="005D5410" w:rsidRDefault="00B6390C" w:rsidP="005D5410">
      <w:pPr>
        <w:spacing w:before="38"/>
        <w:rPr>
          <w:rFonts w:asciiTheme="minorHAnsi" w:eastAsia="Arial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num="4" w:space="720" w:equalWidth="0">
            <w:col w:w="970" w:space="2509"/>
            <w:col w:w="687" w:space="1350"/>
            <w:col w:w="801" w:space="783"/>
            <w:col w:w="3980"/>
          </w:cols>
        </w:sect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Sign</w:t>
      </w:r>
      <w:r w:rsidRPr="005D5410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up</w:t>
      </w:r>
      <w:r w:rsidRPr="005D5410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to</w:t>
      </w:r>
      <w:r w:rsidRPr="005D5410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our</w:t>
      </w:r>
      <w:r w:rsidRPr="005D5410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b/>
          <w:position w:val="-1"/>
          <w:sz w:val="22"/>
          <w:szCs w:val="22"/>
        </w:rPr>
        <w:t>Newsletter</w:t>
      </w:r>
    </w:p>
    <w:p w14:paraId="536A82DE" w14:textId="77777777" w:rsidR="00DB534C" w:rsidRPr="005D5410" w:rsidRDefault="00B6390C" w:rsidP="005D5410">
      <w:pPr>
        <w:spacing w:before="91"/>
        <w:ind w:left="160" w:right="-22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Resume</w:t>
      </w:r>
      <w:r w:rsidRPr="005D541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pacing w:val="-5"/>
          <w:w w:val="104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 xml:space="preserve">ips </w:t>
      </w:r>
      <w:r w:rsidRPr="005D5410">
        <w:rPr>
          <w:rFonts w:asciiTheme="minorHAnsi" w:eastAsia="Arial" w:hAnsiTheme="minorHAnsi" w:cstheme="minorHAnsi"/>
          <w:sz w:val="22"/>
          <w:szCs w:val="22"/>
        </w:rPr>
        <w:t>Resignation</w:t>
      </w:r>
      <w:r w:rsidRPr="005D5410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pacing w:val="-15"/>
          <w:w w:val="104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 xml:space="preserve">emplates </w:t>
      </w:r>
      <w:r w:rsidRPr="005D5410">
        <w:rPr>
          <w:rFonts w:asciiTheme="minorHAnsi" w:eastAsia="Arial" w:hAnsiTheme="minorHAnsi" w:cstheme="minorHAnsi"/>
          <w:sz w:val="22"/>
          <w:szCs w:val="22"/>
        </w:rPr>
        <w:t>Job</w:t>
      </w:r>
      <w:r w:rsidRPr="005D541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Interview</w:t>
      </w:r>
      <w:r w:rsidRPr="005D54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Questions</w:t>
      </w:r>
    </w:p>
    <w:p w14:paraId="382B56D7" w14:textId="77777777" w:rsidR="00DB534C" w:rsidRPr="005D5410" w:rsidRDefault="00B6390C" w:rsidP="005D5410">
      <w:pPr>
        <w:spacing w:before="91"/>
        <w:ind w:right="-22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Theme="minorHAnsi" w:eastAsia="Arial" w:hAnsiTheme="minorHAnsi" w:cstheme="minorHAnsi"/>
          <w:sz w:val="22"/>
          <w:szCs w:val="22"/>
        </w:rPr>
        <w:t>Study</w:t>
      </w:r>
      <w:r w:rsidRPr="005D541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pacing w:val="-5"/>
          <w:w w:val="104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 xml:space="preserve">ips 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Course</w:t>
      </w:r>
      <w:r w:rsidRPr="005D54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pacing w:val="-7"/>
          <w:w w:val="104"/>
          <w:sz w:val="22"/>
          <w:szCs w:val="22"/>
        </w:rPr>
        <w:t>F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AQs Ask</w:t>
      </w:r>
      <w:r w:rsidRPr="005D54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Jo</w:t>
      </w:r>
    </w:p>
    <w:p w14:paraId="71AF47ED" w14:textId="77777777" w:rsidR="00DB534C" w:rsidRPr="005D5410" w:rsidRDefault="00B6390C" w:rsidP="005D5410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</w:p>
    <w:p w14:paraId="6C67366C" w14:textId="77777777" w:rsidR="00DB534C" w:rsidRPr="005D5410" w:rsidRDefault="00B6390C" w:rsidP="005D5410">
      <w:pPr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Who</w:t>
      </w:r>
      <w:r w:rsidRPr="005D541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5D5410">
        <w:rPr>
          <w:rFonts w:asciiTheme="minorHAnsi" w:eastAsia="Arial" w:hAnsiTheme="minorHAnsi" w:cstheme="minorHAnsi"/>
          <w:sz w:val="22"/>
          <w:szCs w:val="22"/>
        </w:rPr>
        <w:t>e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Are</w:t>
      </w:r>
    </w:p>
    <w:p w14:paraId="4E9FB9A8" w14:textId="77777777" w:rsidR="00DB534C" w:rsidRPr="005D5410" w:rsidRDefault="00B6390C" w:rsidP="005D5410">
      <w:pPr>
        <w:spacing w:before="54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Contact</w:t>
      </w:r>
      <w:r w:rsidRPr="005D541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Us</w:t>
      </w:r>
    </w:p>
    <w:p w14:paraId="60A23593" w14:textId="77777777" w:rsidR="00DB534C" w:rsidRPr="005D5410" w:rsidRDefault="00B6390C" w:rsidP="005D5410">
      <w:pPr>
        <w:spacing w:before="54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position w:val="-11"/>
          <w:sz w:val="22"/>
          <w:szCs w:val="22"/>
        </w:rPr>
        <w:t>Promote</w:t>
      </w:r>
      <w:r w:rsidRPr="005D5410">
        <w:rPr>
          <w:rFonts w:asciiTheme="minorHAnsi" w:eastAsia="Arial" w:hAnsiTheme="minorHAnsi" w:cstheme="minorHAnsi"/>
          <w:spacing w:val="20"/>
          <w:position w:val="-1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pacing w:val="-12"/>
          <w:position w:val="-11"/>
          <w:sz w:val="22"/>
          <w:szCs w:val="22"/>
        </w:rPr>
        <w:t>Y</w:t>
      </w:r>
      <w:r w:rsidRPr="005D5410">
        <w:rPr>
          <w:rFonts w:asciiTheme="minorHAnsi" w:eastAsia="Arial" w:hAnsiTheme="minorHAnsi" w:cstheme="minorHAnsi"/>
          <w:position w:val="-11"/>
          <w:sz w:val="22"/>
          <w:szCs w:val="22"/>
        </w:rPr>
        <w:t>our</w:t>
      </w:r>
      <w:r w:rsidRPr="005D5410">
        <w:rPr>
          <w:rFonts w:asciiTheme="minorHAnsi" w:eastAsia="Arial" w:hAnsiTheme="minorHAnsi" w:cstheme="minorHAnsi"/>
          <w:spacing w:val="11"/>
          <w:position w:val="-1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4"/>
          <w:position w:val="-11"/>
          <w:sz w:val="22"/>
          <w:szCs w:val="22"/>
        </w:rPr>
        <w:t>Courses</w:t>
      </w:r>
    </w:p>
    <w:p w14:paraId="49EE368C" w14:textId="77777777" w:rsidR="00DB534C" w:rsidRPr="005D5410" w:rsidRDefault="00B6390C" w:rsidP="005D5410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</w:p>
    <w:p w14:paraId="52AF7326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2FE14DED" w14:textId="77777777" w:rsidR="00DB534C" w:rsidRPr="005D5410" w:rsidRDefault="00B6390C" w:rsidP="005D5410">
      <w:pPr>
        <w:rPr>
          <w:rFonts w:asciiTheme="minorHAnsi" w:eastAsia="Arial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num="4" w:space="720" w:equalWidth="0">
            <w:col w:w="1609" w:space="452"/>
            <w:col w:w="815" w:space="603"/>
            <w:col w:w="2861" w:space="816"/>
            <w:col w:w="3924"/>
          </w:cols>
        </w:sectPr>
      </w:pPr>
      <w:r w:rsidRPr="005D5410">
        <w:rPr>
          <w:rFonts w:asciiTheme="minorHAnsi" w:hAnsiTheme="minorHAnsi" w:cstheme="minorHAnsi"/>
          <w:sz w:val="22"/>
          <w:szCs w:val="22"/>
        </w:rPr>
        <w:pict w14:anchorId="3D130941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99.65pt;margin-top:-8.95pt;width:38.4pt;height:16.95pt;z-index:-251649536;mso-position-horizontal-relative:page" filled="f" stroked="f">
            <v:textbox inset="0,0,0,0">
              <w:txbxContent>
                <w:p w14:paraId="17D38F06" w14:textId="77777777" w:rsidR="00DB534C" w:rsidRDefault="00B6390C">
                  <w:pPr>
                    <w:spacing w:line="320" w:lineRule="exact"/>
                    <w:ind w:right="-71"/>
                    <w:rPr>
                      <w:rFonts w:ascii="MS PGothic" w:eastAsia="MS PGothic" w:hAnsi="MS PGothic" w:cs="MS PGothic"/>
                      <w:sz w:val="34"/>
                      <w:szCs w:val="34"/>
                    </w:rPr>
                  </w:pPr>
                  <w:r>
                    <w:rPr>
                      <w:rFonts w:ascii="MS PGothic" w:eastAsia="MS PGothic" w:hAnsi="MS PGothic" w:cs="MS PGothic"/>
                      <w:color w:val="ABABAB"/>
                      <w:position w:val="-2"/>
                      <w:sz w:val="34"/>
                      <w:szCs w:val="34"/>
                    </w:rPr>
                    <w:t xml:space="preserve">  </w:t>
                  </w:r>
                  <w:r>
                    <w:rPr>
                      <w:rFonts w:ascii="MS PGothic" w:eastAsia="MS PGothic" w:hAnsi="MS PGothic" w:cs="MS PGothic"/>
                      <w:color w:val="ABABAB"/>
                      <w:spacing w:val="-52"/>
                      <w:position w:val="-2"/>
                      <w:sz w:val="34"/>
                      <w:szCs w:val="34"/>
                    </w:rPr>
                    <w:t xml:space="preserve"> </w:t>
                  </w:r>
                  <w:r>
                    <w:rPr>
                      <w:rFonts w:ascii="MS PGothic" w:eastAsia="MS PGothic" w:hAnsi="MS PGothic" w:cs="MS PGothic"/>
                      <w:color w:val="ABABAB"/>
                      <w:w w:val="99"/>
                      <w:position w:val="-2"/>
                      <w:sz w:val="34"/>
                      <w:szCs w:val="34"/>
                    </w:rPr>
                    <w:t></w:t>
                  </w:r>
                </w:p>
              </w:txbxContent>
            </v:textbox>
            <w10:wrap anchorx="page"/>
          </v:shape>
        </w:pict>
      </w:r>
      <w:r w:rsidRPr="005D5410">
        <w:rPr>
          <w:rFonts w:asciiTheme="minorHAnsi" w:eastAsia="Arial" w:hAnsiTheme="minorHAnsi" w:cstheme="minorHAnsi"/>
          <w:sz w:val="22"/>
          <w:szCs w:val="22"/>
        </w:rPr>
        <w:t>Email</w:t>
      </w:r>
    </w:p>
    <w:p w14:paraId="71773DC2" w14:textId="77777777" w:rsidR="00DB534C" w:rsidRPr="005D5410" w:rsidRDefault="00B6390C" w:rsidP="005D5410">
      <w:pPr>
        <w:spacing w:before="54"/>
        <w:ind w:left="160" w:right="-42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Industry</w:t>
      </w:r>
      <w:r w:rsidRPr="005D54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Resources</w:t>
      </w:r>
    </w:p>
    <w:p w14:paraId="06893251" w14:textId="77777777" w:rsidR="00DB534C" w:rsidRPr="005D5410" w:rsidRDefault="00B6390C" w:rsidP="005D5410">
      <w:pPr>
        <w:spacing w:before="54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pict w14:anchorId="1E56E106">
          <v:group id="_x0000_s1027" style="position:absolute;left:0;text-align:left;margin-left:29pt;margin-top:30.55pt;width:539pt;height:0;z-index:-251650560;mso-position-horizontal-relative:page" coordorigin="580,611" coordsize="10780,0">
            <v:shape id="_x0000_s1028" style="position:absolute;left:580;top:611;width:10780;height:0" coordorigin="580,611" coordsize="10780,0" path="m580,611r10780,e" filled="f" strokecolor="#788b9d" strokeweight=".23481mm">
              <v:path arrowok="t"/>
            </v:shape>
            <w10:wrap anchorx="page"/>
          </v:group>
        </w:pict>
      </w:r>
      <w:r w:rsidRPr="005D5410">
        <w:rPr>
          <w:rFonts w:asciiTheme="minorHAnsi" w:eastAsia="Arial" w:hAnsiTheme="minorHAnsi" w:cstheme="minorHAnsi"/>
          <w:sz w:val="22"/>
          <w:szCs w:val="22"/>
        </w:rPr>
        <w:t>Job</w:t>
      </w:r>
      <w:r w:rsidRPr="005D541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Hunting</w:t>
      </w:r>
      <w:r w:rsidRPr="005D541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pacing w:val="-5"/>
          <w:w w:val="104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ips</w:t>
      </w:r>
    </w:p>
    <w:p w14:paraId="585C0432" w14:textId="77777777" w:rsidR="00DB534C" w:rsidRPr="005D5410" w:rsidRDefault="00B6390C" w:rsidP="005D5410">
      <w:pPr>
        <w:spacing w:before="54"/>
        <w:ind w:right="-40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Private</w:t>
      </w:r>
      <w:r w:rsidRPr="005D54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Courses</w:t>
      </w:r>
    </w:p>
    <w:p w14:paraId="5D19E9E6" w14:textId="77777777" w:rsidR="00DB534C" w:rsidRPr="005D5410" w:rsidRDefault="00B6390C" w:rsidP="005D5410">
      <w:pPr>
        <w:ind w:right="-71"/>
        <w:rPr>
          <w:rFonts w:asciiTheme="minorHAnsi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Theme="minorHAnsi" w:eastAsia="Arial" w:hAnsiTheme="minorHAnsi" w:cstheme="minorHAnsi"/>
          <w:position w:val="3"/>
          <w:sz w:val="22"/>
          <w:szCs w:val="22"/>
        </w:rPr>
        <w:t>Partner</w:t>
      </w:r>
      <w:r w:rsidRPr="005D5410">
        <w:rPr>
          <w:rFonts w:asciiTheme="minorHAnsi" w:eastAsia="Arial" w:hAnsiTheme="minorHAnsi" w:cstheme="minorHAnsi"/>
          <w:spacing w:val="17"/>
          <w:position w:val="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position w:val="3"/>
          <w:sz w:val="22"/>
          <w:szCs w:val="22"/>
        </w:rPr>
        <w:t>Quality</w:t>
      </w:r>
      <w:r w:rsidRPr="005D5410">
        <w:rPr>
          <w:rFonts w:asciiTheme="minorHAnsi" w:eastAsia="Arial" w:hAnsiTheme="minorHAnsi" w:cstheme="minorHAnsi"/>
          <w:spacing w:val="16"/>
          <w:position w:val="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position w:val="3"/>
          <w:sz w:val="22"/>
          <w:szCs w:val="22"/>
        </w:rPr>
        <w:t xml:space="preserve">Assurance            </w:t>
      </w:r>
      <w:r w:rsidRPr="005D5410">
        <w:rPr>
          <w:rFonts w:asciiTheme="minorHAnsi" w:eastAsia="Arial" w:hAnsiTheme="minorHAnsi" w:cstheme="minorHAnsi"/>
          <w:spacing w:val="31"/>
          <w:position w:val="3"/>
          <w:sz w:val="22"/>
          <w:szCs w:val="22"/>
        </w:rPr>
        <w:t xml:space="preserve"> </w:t>
      </w:r>
      <w:r w:rsidRPr="005D5410">
        <w:rPr>
          <w:rFonts w:asciiTheme="minorHAnsi" w:eastAsia="MS PGothic" w:hAnsiTheme="minorHAnsi" w:cstheme="minorHAnsi"/>
          <w:position w:val="5"/>
          <w:sz w:val="22"/>
          <w:szCs w:val="22"/>
        </w:rPr>
        <w:t xml:space="preserve"> </w:t>
      </w:r>
      <w:r w:rsidRPr="005D5410">
        <w:rPr>
          <w:rFonts w:asciiTheme="minorHAnsi" w:eastAsia="MS PGothic" w:hAnsiTheme="minorHAnsi" w:cstheme="minorHAnsi"/>
          <w:spacing w:val="-45"/>
          <w:position w:val="5"/>
          <w:sz w:val="22"/>
          <w:szCs w:val="22"/>
        </w:rPr>
        <w:t xml:space="preserve"> </w:t>
      </w:r>
      <w:r w:rsidRPr="005D5410">
        <w:rPr>
          <w:rFonts w:asciiTheme="minorHAnsi" w:hAnsiTheme="minorHAnsi" w:cstheme="minorHAnsi"/>
          <w:w w:val="101"/>
          <w:position w:val="1"/>
          <w:sz w:val="22"/>
          <w:szCs w:val="22"/>
        </w:rPr>
        <w:t></w:t>
      </w:r>
    </w:p>
    <w:p w14:paraId="462F006F" w14:textId="77777777" w:rsidR="00DB534C" w:rsidRPr="005D5410" w:rsidRDefault="00B6390C" w:rsidP="005D5410">
      <w:pPr>
        <w:spacing w:before="5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pict w14:anchorId="060377ED">
          <v:shape id="_x0000_s1026" type="#_x0000_t202" style="position:absolute;margin-left:299.65pt;margin-top:3.4pt;width:15.75pt;height:16.95pt;z-index:-251648512;mso-position-horizontal-relative:page" filled="f" stroked="f">
            <v:textbox inset="0,0,0,0">
              <w:txbxContent>
                <w:p w14:paraId="0BC28BF7" w14:textId="77777777" w:rsidR="00DB534C" w:rsidRDefault="00B6390C">
                  <w:pPr>
                    <w:spacing w:line="320" w:lineRule="exact"/>
                    <w:ind w:right="-71"/>
                    <w:rPr>
                      <w:rFonts w:ascii="MS PGothic" w:eastAsia="MS PGothic" w:hAnsi="MS PGothic" w:cs="MS PGothic"/>
                      <w:sz w:val="34"/>
                      <w:szCs w:val="34"/>
                    </w:rPr>
                  </w:pPr>
                  <w:r>
                    <w:rPr>
                      <w:rFonts w:ascii="MS PGothic" w:eastAsia="MS PGothic" w:hAnsi="MS PGothic" w:cs="MS PGothic"/>
                      <w:color w:val="ABABAB"/>
                      <w:position w:val="-2"/>
                      <w:sz w:val="34"/>
                      <w:szCs w:val="34"/>
                    </w:rPr>
                    <w:t></w:t>
                  </w:r>
                </w:p>
              </w:txbxContent>
            </v:textbox>
            <w10:wrap anchorx="page"/>
          </v:shape>
        </w:pic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Scholarship</w:t>
      </w:r>
    </w:p>
    <w:p w14:paraId="14308109" w14:textId="77777777" w:rsidR="00DB534C" w:rsidRPr="005D5410" w:rsidRDefault="00B6390C" w:rsidP="005D5410">
      <w:pPr>
        <w:spacing w:before="29"/>
        <w:ind w:right="-39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Theme="minorHAnsi" w:eastAsia="Arial" w:hAnsiTheme="minorHAnsi" w:cstheme="minorHAnsi"/>
          <w:sz w:val="22"/>
          <w:szCs w:val="22"/>
        </w:rPr>
        <w:t>Please</w:t>
      </w:r>
      <w:r w:rsidRPr="005D541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view</w:t>
      </w:r>
      <w:r w:rsidRPr="005D541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our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pacing w:val="-3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  <w:u w:val="single" w:color="FCB14C"/>
        </w:rPr>
        <w:t>pr</w:t>
      </w:r>
      <w:r w:rsidRPr="005D5410">
        <w:rPr>
          <w:rFonts w:asciiTheme="minorHAnsi" w:eastAsia="Arial" w:hAnsiTheme="minorHAnsi" w:cstheme="minorHAnsi"/>
          <w:sz w:val="22"/>
          <w:szCs w:val="22"/>
          <w:u w:val="single" w:color="FCB14C"/>
        </w:rPr>
        <w:t>ivacy</w:t>
      </w:r>
      <w:r w:rsidRPr="005D5410">
        <w:rPr>
          <w:rFonts w:asciiTheme="minorHAnsi" w:eastAsia="Arial" w:hAnsiTheme="minorHAnsi" w:cstheme="minorHAnsi"/>
          <w:spacing w:val="13"/>
          <w:sz w:val="22"/>
          <w:szCs w:val="22"/>
          <w:u w:val="single" w:color="FCB14C"/>
        </w:rPr>
        <w:t xml:space="preserve"> </w:t>
      </w:r>
      <w:r w:rsidRPr="005D5410">
        <w:rPr>
          <w:rFonts w:asciiTheme="minorHAnsi" w:eastAsia="Arial" w:hAnsiTheme="minorHAnsi" w:cstheme="minorHAnsi"/>
          <w:w w:val="103"/>
          <w:sz w:val="22"/>
          <w:szCs w:val="22"/>
          <w:u w:val="single" w:color="FCB14C"/>
        </w:rPr>
        <w:t>policy</w:t>
      </w:r>
    </w:p>
    <w:p w14:paraId="23D30087" w14:textId="77777777" w:rsidR="00DB534C" w:rsidRPr="005D5410" w:rsidRDefault="00B6390C" w:rsidP="005D5410">
      <w:pPr>
        <w:spacing w:before="58"/>
        <w:rPr>
          <w:rFonts w:asciiTheme="minorHAnsi" w:eastAsia="Arial" w:hAnsiTheme="minorHAnsi" w:cstheme="minorHAnsi"/>
          <w:sz w:val="22"/>
          <w:szCs w:val="22"/>
        </w:rPr>
        <w:sectPr w:rsidR="00DB534C" w:rsidRPr="005D5410">
          <w:type w:val="continuous"/>
          <w:pgSz w:w="11920" w:h="16860"/>
          <w:pgMar w:top="400" w:right="420" w:bottom="0" w:left="420" w:header="720" w:footer="720" w:gutter="0"/>
          <w:cols w:num="5" w:space="720" w:equalWidth="0">
            <w:col w:w="1330" w:space="731"/>
            <w:col w:w="966" w:space="452"/>
            <w:col w:w="2852" w:space="769"/>
            <w:col w:w="1660" w:space="889"/>
            <w:col w:w="1431"/>
          </w:cols>
        </w:sectPr>
      </w:pPr>
      <w:r w:rsidRPr="005D5410">
        <w:rPr>
          <w:rFonts w:asciiTheme="minorHAnsi" w:hAnsiTheme="minorHAnsi" w:cstheme="minorHAnsi"/>
          <w:sz w:val="22"/>
          <w:szCs w:val="22"/>
        </w:rPr>
        <w:br w:type="column"/>
      </w:r>
      <w:r w:rsidRPr="005D5410">
        <w:rPr>
          <w:rFonts w:asciiTheme="minorHAnsi" w:eastAsia="Arial" w:hAnsiTheme="minorHAnsi" w:cstheme="minorHAnsi"/>
          <w:sz w:val="22"/>
          <w:szCs w:val="22"/>
        </w:rPr>
        <w:t>Subscribe</w:t>
      </w:r>
    </w:p>
    <w:p w14:paraId="70C7EEBE" w14:textId="77777777" w:rsidR="00DB534C" w:rsidRPr="005D5410" w:rsidRDefault="00DB534C" w:rsidP="005D541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11ED59A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56F5420C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19F39CAE" w14:textId="77777777" w:rsidR="00DB534C" w:rsidRPr="005D5410" w:rsidRDefault="00B6390C" w:rsidP="005D5410">
      <w:pPr>
        <w:spacing w:before="48"/>
        <w:ind w:left="160" w:right="193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Disclaimer:</w:t>
      </w:r>
      <w:r w:rsidRPr="005D541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Career</w:t>
      </w:r>
      <w:r w:rsidRPr="005D541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5D5410">
        <w:rPr>
          <w:rFonts w:asciiTheme="minorHAnsi" w:eastAsia="Arial" w:hAnsiTheme="minorHAnsi" w:cstheme="minorHAnsi"/>
          <w:sz w:val="22"/>
          <w:szCs w:val="22"/>
        </w:rPr>
        <w:t>AQs</w:t>
      </w:r>
      <w:r w:rsidRPr="005D541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Pty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Ltd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ABN</w:t>
      </w:r>
      <w:r w:rsidRPr="005D541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39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299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617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067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(Career</w:t>
      </w:r>
      <w:r w:rsidRPr="005D541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5D5410">
        <w:rPr>
          <w:rFonts w:asciiTheme="minorHAnsi" w:eastAsia="Arial" w:hAnsiTheme="minorHAnsi" w:cstheme="minorHAnsi"/>
          <w:sz w:val="22"/>
          <w:szCs w:val="22"/>
        </w:rPr>
        <w:t>AQs)</w:t>
      </w:r>
      <w:r w:rsidRPr="005D541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markets</w:t>
      </w:r>
      <w:r w:rsidRPr="005D541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the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education</w:t>
      </w:r>
      <w:r w:rsidRPr="005D541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and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training</w:t>
      </w:r>
      <w:r w:rsidRPr="005D541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services</w:t>
      </w:r>
      <w:r w:rsidRPr="005D541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of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</w:t>
      </w:r>
      <w:r w:rsidRPr="005D541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range</w:t>
      </w:r>
      <w:r w:rsidRPr="005D541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of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Australian</w:t>
      </w:r>
      <w:r w:rsidRPr="005D541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tertiary</w:t>
      </w:r>
      <w:r w:rsidRPr="005D541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course</w:t>
      </w:r>
      <w:r w:rsidRPr="005D541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providers,</w:t>
      </w:r>
      <w:r w:rsidRPr="005D541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and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receives</w:t>
      </w:r>
      <w:r w:rsidRPr="005D541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</w:t>
      </w:r>
      <w:r w:rsidRPr="005D541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3"/>
          <w:sz w:val="22"/>
          <w:szCs w:val="22"/>
        </w:rPr>
        <w:t xml:space="preserve">commission 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f</w:t>
      </w:r>
      <w:r w:rsidRPr="005D5410">
        <w:rPr>
          <w:rFonts w:asciiTheme="minorHAnsi" w:eastAsia="Arial" w:hAnsiTheme="minorHAnsi" w:cstheme="minorHAnsi"/>
          <w:w w:val="103"/>
          <w:sz w:val="22"/>
          <w:szCs w:val="22"/>
        </w:rPr>
        <w:t>rom</w:t>
      </w:r>
      <w:r w:rsidRPr="005D54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them</w:t>
      </w:r>
      <w:r w:rsidRPr="005D541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for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each</w:t>
      </w:r>
      <w:r w:rsidRPr="005D541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prospective</w:t>
      </w:r>
      <w:r w:rsidRPr="005D541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student.</w:t>
      </w:r>
      <w:r w:rsidRPr="005D541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Career</w:t>
      </w:r>
      <w:r w:rsidRPr="005D541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5D5410">
        <w:rPr>
          <w:rFonts w:asciiTheme="minorHAnsi" w:eastAsia="Arial" w:hAnsiTheme="minorHAnsi" w:cstheme="minorHAnsi"/>
          <w:sz w:val="22"/>
          <w:szCs w:val="22"/>
        </w:rPr>
        <w:t>AQs</w:t>
      </w:r>
      <w:r w:rsidRPr="005D541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is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not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an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education</w:t>
      </w:r>
      <w:r w:rsidRPr="005D541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provide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>r</w:t>
      </w:r>
      <w:r w:rsidRPr="005D5410">
        <w:rPr>
          <w:rFonts w:asciiTheme="minorHAnsi" w:eastAsia="Arial" w:hAnsiTheme="minorHAnsi" w:cstheme="minorHAnsi"/>
          <w:sz w:val="22"/>
          <w:szCs w:val="22"/>
        </w:rPr>
        <w:t>.</w:t>
      </w:r>
      <w:r w:rsidRPr="005D541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All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material</w:t>
      </w:r>
      <w:r w:rsidRPr="005D541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and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5D541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regarding</w:t>
      </w:r>
      <w:r w:rsidRPr="005D5410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our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education</w:t>
      </w:r>
      <w:r w:rsidRPr="005D541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providers</w:t>
      </w:r>
      <w:r w:rsidRPr="005D5410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and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their</w:t>
      </w:r>
      <w:r w:rsidRPr="005D541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courses</w:t>
      </w:r>
      <w:r w:rsidRPr="005D541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–</w:t>
      </w:r>
      <w:r w:rsidRPr="005D541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on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our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site,</w:t>
      </w:r>
      <w:r w:rsidRPr="005D541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via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email,</w:t>
      </w:r>
      <w:r w:rsidRPr="005D541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or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3"/>
          <w:sz w:val="22"/>
          <w:szCs w:val="22"/>
        </w:rPr>
        <w:t xml:space="preserve">over </w:t>
      </w:r>
      <w:r w:rsidRPr="005D5410">
        <w:rPr>
          <w:rFonts w:asciiTheme="minorHAnsi" w:eastAsia="Arial" w:hAnsiTheme="minorHAnsi" w:cstheme="minorHAnsi"/>
          <w:sz w:val="22"/>
          <w:szCs w:val="22"/>
        </w:rPr>
        <w:t>the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phone</w:t>
      </w:r>
      <w:r w:rsidRPr="005D541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–</w:t>
      </w:r>
      <w:r w:rsidRPr="005D541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is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delivered</w:t>
      </w:r>
      <w:r w:rsidRPr="005D5410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through</w:t>
      </w:r>
      <w:r w:rsidRPr="005D541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our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capacity</w:t>
      </w:r>
      <w:r w:rsidRPr="005D541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as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their</w:t>
      </w:r>
      <w:r w:rsidRPr="005D541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agent.</w:t>
      </w:r>
      <w:r w:rsidRPr="005D541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The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material</w:t>
      </w:r>
      <w:r w:rsidRPr="005D541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shared</w:t>
      </w:r>
      <w:r w:rsidRPr="005D541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with</w:t>
      </w:r>
      <w:r w:rsidRPr="005D541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you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on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the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website</w:t>
      </w:r>
      <w:r w:rsidRPr="005D541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is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provided</w:t>
      </w:r>
      <w:r w:rsidRPr="005D541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as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general</w:t>
      </w:r>
      <w:r w:rsidRPr="005D541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5D541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onl</w:t>
      </w:r>
      <w:r w:rsidRPr="005D5410">
        <w:rPr>
          <w:rFonts w:asciiTheme="minorHAnsi" w:eastAsia="Arial" w:hAnsiTheme="minorHAnsi" w:cstheme="minorHAnsi"/>
          <w:spacing w:val="-9"/>
          <w:sz w:val="22"/>
          <w:szCs w:val="22"/>
        </w:rPr>
        <w:t>y</w:t>
      </w:r>
      <w:r w:rsidRPr="005D5410">
        <w:rPr>
          <w:rFonts w:asciiTheme="minorHAnsi" w:eastAsia="Arial" w:hAnsiTheme="minorHAnsi" w:cstheme="minorHAnsi"/>
          <w:sz w:val="22"/>
          <w:szCs w:val="22"/>
        </w:rPr>
        <w:t>.</w:t>
      </w:r>
      <w:r w:rsidRPr="005D541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It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is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not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intended</w:t>
      </w:r>
      <w:r w:rsidRPr="005D541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as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5D541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advice,</w:t>
      </w:r>
      <w:r w:rsidRPr="005D541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3"/>
          <w:sz w:val="22"/>
          <w:szCs w:val="22"/>
        </w:rPr>
        <w:t xml:space="preserve">and </w:t>
      </w:r>
      <w:r w:rsidRPr="005D5410">
        <w:rPr>
          <w:rFonts w:asciiTheme="minorHAnsi" w:eastAsia="Arial" w:hAnsiTheme="minorHAnsi" w:cstheme="minorHAnsi"/>
          <w:sz w:val="22"/>
          <w:szCs w:val="22"/>
        </w:rPr>
        <w:t>should</w:t>
      </w:r>
      <w:r w:rsidRPr="005D541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not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be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taken</w:t>
      </w:r>
      <w:r w:rsidRPr="005D541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as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such.</w:t>
      </w:r>
      <w:r w:rsidRPr="005D541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All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5D541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is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provided</w:t>
      </w:r>
      <w:r w:rsidRPr="005D541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in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good</w:t>
      </w:r>
      <w:r w:rsidRPr="005D541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faith,</w:t>
      </w:r>
      <w:r w:rsidRPr="005D541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and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is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believed</w:t>
      </w:r>
      <w:r w:rsidRPr="005D541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to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be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accurate</w:t>
      </w:r>
      <w:r w:rsidRPr="005D541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and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current</w:t>
      </w:r>
      <w:r w:rsidRPr="005D541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as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at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the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date</w:t>
      </w:r>
      <w:r w:rsidRPr="005D541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of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publication.</w:t>
      </w:r>
      <w:r w:rsidRPr="005D541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Howeve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>r</w:t>
      </w:r>
      <w:r w:rsidRPr="005D5410">
        <w:rPr>
          <w:rFonts w:asciiTheme="minorHAnsi" w:eastAsia="Arial" w:hAnsiTheme="minorHAnsi" w:cstheme="minorHAnsi"/>
          <w:sz w:val="22"/>
          <w:szCs w:val="22"/>
        </w:rPr>
        <w:t>,</w:t>
      </w:r>
      <w:r w:rsidRPr="005D541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Career</w:t>
      </w:r>
      <w:r w:rsidRPr="005D541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5D5410">
        <w:rPr>
          <w:rFonts w:asciiTheme="minorHAnsi" w:eastAsia="Arial" w:hAnsiTheme="minorHAnsi" w:cstheme="minorHAnsi"/>
          <w:sz w:val="22"/>
          <w:szCs w:val="22"/>
        </w:rPr>
        <w:t>AQs</w:t>
      </w:r>
      <w:r w:rsidRPr="005D541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provides</w:t>
      </w:r>
      <w:r w:rsidRPr="005D541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no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guarantee</w:t>
      </w:r>
      <w:r w:rsidRPr="005D541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that</w:t>
      </w:r>
      <w:r w:rsidRPr="005D541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3"/>
          <w:sz w:val="22"/>
          <w:szCs w:val="22"/>
        </w:rPr>
        <w:t>any</w:t>
      </w:r>
      <w:r w:rsidRPr="005D54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5D541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or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material</w:t>
      </w:r>
      <w:r w:rsidRPr="005D541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on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the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website,</w:t>
      </w:r>
      <w:r w:rsidRPr="005D541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or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linked</w:t>
      </w:r>
      <w:r w:rsidRPr="005D541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websites,</w:t>
      </w:r>
      <w:r w:rsidRPr="005D541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will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be</w:t>
      </w:r>
      <w:r w:rsidRPr="005D54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accurate</w:t>
      </w:r>
      <w:r w:rsidRPr="005D541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or</w:t>
      </w:r>
      <w:r w:rsidRPr="005D54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complete.</w:t>
      </w:r>
      <w:r w:rsidRPr="005D541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Please</w:t>
      </w:r>
      <w:r w:rsidRPr="005D541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see</w:t>
      </w:r>
      <w:r w:rsidRPr="005D541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our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privacy</w:t>
      </w:r>
      <w:r w:rsidRPr="005D541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policy</w:t>
      </w:r>
      <w:r w:rsidRPr="005D541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for</w:t>
      </w:r>
      <w:r w:rsidRPr="005D541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more</w:t>
      </w:r>
      <w:r w:rsidRPr="005D541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3"/>
          <w:sz w:val="22"/>
          <w:szCs w:val="22"/>
        </w:rPr>
        <w:t>in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f</w:t>
      </w:r>
      <w:r w:rsidRPr="005D5410">
        <w:rPr>
          <w:rFonts w:asciiTheme="minorHAnsi" w:eastAsia="Arial" w:hAnsiTheme="minorHAnsi" w:cstheme="minorHAnsi"/>
          <w:w w:val="103"/>
          <w:sz w:val="22"/>
          <w:szCs w:val="22"/>
        </w:rPr>
        <w:t>orma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w w:val="103"/>
          <w:sz w:val="22"/>
          <w:szCs w:val="22"/>
        </w:rPr>
        <w:t>ion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.</w:t>
      </w:r>
    </w:p>
    <w:p w14:paraId="31CE7C47" w14:textId="77777777" w:rsidR="00DB534C" w:rsidRPr="005D5410" w:rsidRDefault="00DB534C" w:rsidP="005D541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9828B0E" w14:textId="77777777" w:rsidR="00DB534C" w:rsidRPr="005D5410" w:rsidRDefault="00DB534C" w:rsidP="005D5410">
      <w:pPr>
        <w:rPr>
          <w:rFonts w:asciiTheme="minorHAnsi" w:hAnsiTheme="minorHAnsi" w:cstheme="minorHAnsi"/>
          <w:sz w:val="22"/>
          <w:szCs w:val="22"/>
        </w:rPr>
      </w:pPr>
    </w:p>
    <w:p w14:paraId="001D7B12" w14:textId="77777777" w:rsidR="00DB534C" w:rsidRPr="005D5410" w:rsidRDefault="00B6390C" w:rsidP="005D5410">
      <w:pPr>
        <w:ind w:left="3952" w:right="393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D5410">
        <w:rPr>
          <w:rFonts w:asciiTheme="minorHAnsi" w:eastAsia="Arial" w:hAnsiTheme="minorHAnsi" w:cstheme="minorHAnsi"/>
          <w:sz w:val="22"/>
          <w:szCs w:val="22"/>
        </w:rPr>
        <w:t>©</w:t>
      </w:r>
      <w:r w:rsidRPr="005D541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Career</w:t>
      </w:r>
      <w:r w:rsidRPr="005D5410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5D5410">
        <w:rPr>
          <w:rFonts w:asciiTheme="minorHAnsi" w:eastAsia="Arial" w:hAnsiTheme="minorHAnsi" w:cstheme="minorHAnsi"/>
          <w:sz w:val="22"/>
          <w:szCs w:val="22"/>
        </w:rPr>
        <w:t>AQs</w:t>
      </w:r>
      <w:r w:rsidRPr="005D541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2017</w:t>
      </w:r>
      <w:r w:rsidRPr="005D541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 xml:space="preserve">| </w:t>
      </w:r>
      <w:r w:rsidRPr="005D5410">
        <w:rPr>
          <w:rFonts w:asciiTheme="minorHAnsi" w:eastAsia="Arial" w:hAnsiTheme="minorHAnsi" w:cstheme="minorHAnsi"/>
          <w:sz w:val="22"/>
          <w:szCs w:val="22"/>
        </w:rPr>
        <w:t>Privacy</w:t>
      </w:r>
      <w:r w:rsidRPr="005D541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>Policy</w:t>
      </w:r>
      <w:r w:rsidRPr="005D541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sz w:val="22"/>
          <w:szCs w:val="22"/>
        </w:rPr>
        <w:t xml:space="preserve">| </w:t>
      </w:r>
      <w:r w:rsidRPr="005D5410">
        <w:rPr>
          <w:rFonts w:asciiTheme="minorHAnsi" w:eastAsia="Arial" w:hAnsiTheme="minorHAnsi" w:cstheme="minorHAnsi"/>
          <w:spacing w:val="-15"/>
          <w:sz w:val="22"/>
          <w:szCs w:val="22"/>
        </w:rPr>
        <w:t>T</w:t>
      </w:r>
      <w:r w:rsidRPr="005D5410">
        <w:rPr>
          <w:rFonts w:asciiTheme="minorHAnsi" w:eastAsia="Arial" w:hAnsiTheme="minorHAnsi" w:cstheme="minorHAnsi"/>
          <w:sz w:val="22"/>
          <w:szCs w:val="22"/>
        </w:rPr>
        <w:t>erms</w:t>
      </w:r>
      <w:r w:rsidRPr="005D541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of</w:t>
      </w:r>
      <w:r w:rsidRPr="005D54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D5410">
        <w:rPr>
          <w:rFonts w:asciiTheme="minorHAnsi" w:eastAsia="Arial" w:hAnsiTheme="minorHAnsi" w:cstheme="minorHAnsi"/>
          <w:w w:val="104"/>
          <w:sz w:val="22"/>
          <w:szCs w:val="22"/>
        </w:rPr>
        <w:t>Use</w:t>
      </w:r>
    </w:p>
    <w:sectPr w:rsidR="00DB534C" w:rsidRPr="005D5410">
      <w:type w:val="continuous"/>
      <w:pgSz w:w="11920" w:h="16860"/>
      <w:pgMar w:top="400" w:right="420" w:bottom="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9B6D8" w14:textId="77777777" w:rsidR="00B6390C" w:rsidRDefault="00B6390C">
      <w:r>
        <w:separator/>
      </w:r>
    </w:p>
  </w:endnote>
  <w:endnote w:type="continuationSeparator" w:id="0">
    <w:p w14:paraId="1E607FB9" w14:textId="77777777" w:rsidR="00B6390C" w:rsidRDefault="00B6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C2D22" w14:textId="77777777" w:rsidR="00DB534C" w:rsidRDefault="00B6390C">
    <w:pPr>
      <w:spacing w:line="200" w:lineRule="exact"/>
    </w:pPr>
    <w:r>
      <w:pict w14:anchorId="62DFC4B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5pt;margin-top:818.6pt;width:414.15pt;height:10pt;z-index:-251657216;mso-position-horizontal-relative:page;mso-position-vertical-relative:page" filled="f" stroked="f">
          <v:textbox inset="0,0,0,0">
            <w:txbxContent>
              <w:p w14:paraId="14BB9DB1" w14:textId="77777777" w:rsidR="00DB534C" w:rsidRDefault="00B6390C">
                <w:pPr>
                  <w:spacing w:line="180" w:lineRule="exact"/>
                  <w:ind w:left="20" w:right="-24"/>
                  <w:rPr>
                    <w:rFonts w:ascii="Gill Sans MT" w:eastAsia="Gill Sans MT" w:hAnsi="Gill Sans MT" w:cs="Gill Sans MT"/>
                    <w:sz w:val="16"/>
                    <w:szCs w:val="16"/>
                  </w:rPr>
                </w:pPr>
                <w:hyperlink r:id="rId1"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h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tt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p</w:t>
                  </w:r>
                  <w:r>
                    <w:rPr>
                      <w:rFonts w:ascii="Gill Sans MT" w:eastAsia="Gill Sans MT" w:hAnsi="Gill Sans MT" w:cs="Gill Sans MT"/>
                      <w:w w:val="153"/>
                      <w:sz w:val="16"/>
                      <w:szCs w:val="16"/>
                    </w:rPr>
                    <w:t>: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//</w:t>
                  </w:r>
                  <w:r>
                    <w:rPr>
                      <w:rFonts w:ascii="Gill Sans MT" w:eastAsia="Gill Sans MT" w:hAnsi="Gill Sans MT" w:cs="Gill Sans MT"/>
                      <w:w w:val="113"/>
                      <w:sz w:val="16"/>
                      <w:szCs w:val="16"/>
                    </w:rPr>
                    <w:t>ww</w:t>
                  </w:r>
                  <w:r>
                    <w:rPr>
                      <w:rFonts w:ascii="Gill Sans MT" w:eastAsia="Gill Sans MT" w:hAnsi="Gill Sans MT" w:cs="Gill Sans MT"/>
                      <w:spacing w:val="-15"/>
                      <w:w w:val="113"/>
                      <w:sz w:val="16"/>
                      <w:szCs w:val="16"/>
                    </w:rPr>
                    <w:t>w</w:t>
                  </w:r>
                  <w:r>
                    <w:rPr>
                      <w:rFonts w:ascii="Gill Sans MT" w:eastAsia="Gill Sans MT" w:hAnsi="Gill Sans MT" w:cs="Gill Sans MT"/>
                      <w:w w:val="145"/>
                      <w:sz w:val="16"/>
                      <w:szCs w:val="16"/>
                    </w:rPr>
                    <w:t>.</w:t>
                  </w:r>
                  <w:r>
                    <w:rPr>
                      <w:rFonts w:ascii="Gill Sans MT" w:eastAsia="Gill Sans MT" w:hAnsi="Gill Sans MT" w:cs="Gill Sans MT"/>
                      <w:w w:val="125"/>
                      <w:sz w:val="16"/>
                      <w:szCs w:val="16"/>
                    </w:rPr>
                    <w:t>c</w:t>
                  </w:r>
                  <w:r>
                    <w:rPr>
                      <w:rFonts w:ascii="Gill Sans MT" w:eastAsia="Gill Sans MT" w:hAnsi="Gill Sans MT" w:cs="Gill Sans MT"/>
                      <w:w w:val="143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spacing w:val="-4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ee</w:t>
                  </w:r>
                  <w:r>
                    <w:rPr>
                      <w:rFonts w:ascii="Gill Sans MT" w:eastAsia="Gill Sans MT" w:hAnsi="Gill Sans MT" w:cs="Gill Sans MT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40"/>
                      <w:sz w:val="16"/>
                      <w:szCs w:val="16"/>
                    </w:rPr>
                    <w:t>f</w:t>
                  </w:r>
                  <w:r>
                    <w:rPr>
                      <w:rFonts w:ascii="Gill Sans MT" w:eastAsia="Gill Sans MT" w:hAnsi="Gill Sans MT" w:cs="Gill Sans MT"/>
                      <w:w w:val="143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q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45"/>
                      <w:sz w:val="16"/>
                      <w:szCs w:val="16"/>
                    </w:rPr>
                    <w:t>.</w:t>
                  </w:r>
                  <w:r>
                    <w:rPr>
                      <w:rFonts w:ascii="Gill Sans MT" w:eastAsia="Gill Sans MT" w:hAnsi="Gill Sans MT" w:cs="Gill Sans MT"/>
                      <w:w w:val="125"/>
                      <w:sz w:val="16"/>
                      <w:szCs w:val="16"/>
                    </w:rPr>
                    <w:t>c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o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m</w:t>
                  </w:r>
                  <w:r>
                    <w:rPr>
                      <w:rFonts w:ascii="Gill Sans MT" w:eastAsia="Gill Sans MT" w:hAnsi="Gill Sans MT" w:cs="Gill Sans MT"/>
                      <w:w w:val="145"/>
                      <w:sz w:val="16"/>
                      <w:szCs w:val="16"/>
                    </w:rPr>
                    <w:t>.</w:t>
                  </w:r>
                  <w:r>
                    <w:rPr>
                      <w:rFonts w:ascii="Gill Sans MT" w:eastAsia="Gill Sans MT" w:hAnsi="Gill Sans MT" w:cs="Gill Sans MT"/>
                      <w:w w:val="143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u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w w:val="125"/>
                      <w:sz w:val="16"/>
                      <w:szCs w:val="16"/>
                    </w:rPr>
                    <w:t>c</w:t>
                  </w:r>
                  <w:r>
                    <w:rPr>
                      <w:rFonts w:ascii="Gill Sans MT" w:eastAsia="Gill Sans MT" w:hAnsi="Gill Sans MT" w:cs="Gill Sans MT"/>
                      <w:w w:val="143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spacing w:val="-4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ee</w:t>
                  </w:r>
                  <w:r>
                    <w:rPr>
                      <w:rFonts w:ascii="Gill Sans MT" w:eastAsia="Gill Sans MT" w:hAnsi="Gill Sans MT" w:cs="Gill Sans MT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43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mpl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-</w:t>
                  </w:r>
                  <w:r>
                    <w:rPr>
                      <w:rFonts w:ascii="Gill Sans MT" w:eastAsia="Gill Sans MT" w:hAnsi="Gill Sans MT" w:cs="Gill Sans MT"/>
                      <w:spacing w:val="-4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um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-</w:t>
                  </w:r>
                  <w:r>
                    <w:rPr>
                      <w:rFonts w:ascii="Gill Sans MT" w:eastAsia="Gill Sans MT" w:hAnsi="Gill Sans MT" w:cs="Gill Sans MT"/>
                      <w:w w:val="143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n</w:t>
                  </w:r>
                  <w:r>
                    <w:rPr>
                      <w:rFonts w:ascii="Gill Sans MT" w:eastAsia="Gill Sans MT" w:hAnsi="Gill Sans MT" w:cs="Gill Sans MT"/>
                      <w:w w:val="124"/>
                      <w:sz w:val="16"/>
                      <w:szCs w:val="16"/>
                    </w:rPr>
                    <w:t>d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-</w:t>
                  </w:r>
                  <w:r>
                    <w:rPr>
                      <w:rFonts w:ascii="Gill Sans MT" w:eastAsia="Gill Sans MT" w:hAnsi="Gill Sans MT" w:cs="Gill Sans MT"/>
                      <w:w w:val="125"/>
                      <w:sz w:val="16"/>
                      <w:szCs w:val="16"/>
                    </w:rPr>
                    <w:t>c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o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v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spacing w:val="-10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-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l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tt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w w:val="143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w w:val="125"/>
                      <w:sz w:val="16"/>
                      <w:szCs w:val="16"/>
                    </w:rPr>
                    <w:t>cc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o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un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in</w:t>
                  </w:r>
                  <w:r>
                    <w:rPr>
                      <w:rFonts w:ascii="Gill Sans MT" w:eastAsia="Gill Sans MT" w:hAnsi="Gill Sans MT" w:cs="Gill Sans MT"/>
                      <w:w w:val="149"/>
                      <w:sz w:val="16"/>
                      <w:szCs w:val="16"/>
                    </w:rPr>
                    <w:t>g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-</w:t>
                  </w:r>
                  <w:r>
                    <w:rPr>
                      <w:rFonts w:ascii="Gill Sans MT" w:eastAsia="Gill Sans MT" w:hAnsi="Gill Sans MT" w:cs="Gill Sans MT"/>
                      <w:w w:val="149"/>
                      <w:sz w:val="16"/>
                      <w:szCs w:val="16"/>
                    </w:rPr>
                    <w:t>g</w:t>
                  </w:r>
                  <w:r>
                    <w:rPr>
                      <w:rFonts w:ascii="Gill Sans MT" w:eastAsia="Gill Sans MT" w:hAnsi="Gill Sans MT" w:cs="Gill Sans MT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43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w w:val="124"/>
                      <w:sz w:val="16"/>
                      <w:szCs w:val="16"/>
                    </w:rPr>
                    <w:t>d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u</w:t>
                  </w:r>
                  <w:r>
                    <w:rPr>
                      <w:rFonts w:ascii="Gill Sans MT" w:eastAsia="Gill Sans MT" w:hAnsi="Gill Sans MT" w:cs="Gill Sans MT"/>
                      <w:w w:val="143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11"/>
                      <w:sz w:val="16"/>
                      <w:szCs w:val="16"/>
                    </w:rPr>
                    <w:t>-</w:t>
                  </w:r>
                  <w:r>
                    <w:rPr>
                      <w:rFonts w:ascii="Gill Sans MT" w:eastAsia="Gill Sans MT" w:hAnsi="Gill Sans MT" w:cs="Gill Sans MT"/>
                      <w:spacing w:val="-4"/>
                      <w:w w:val="104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um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</w:hyperlink>
              </w:p>
            </w:txbxContent>
          </v:textbox>
          <w10:wrap anchorx="page" anchory="page"/>
        </v:shape>
      </w:pict>
    </w:r>
    <w:r>
      <w:pict w14:anchorId="3D8AFB32">
        <v:shape id="_x0000_s2049" type="#_x0000_t202" style="position:absolute;margin-left:555.1pt;margin-top:818.6pt;width:15.9pt;height:10pt;z-index:-251656192;mso-position-horizontal-relative:page;mso-position-vertical-relative:page" filled="f" stroked="f">
          <v:textbox inset="0,0,0,0">
            <w:txbxContent>
              <w:p w14:paraId="37AA62E1" w14:textId="77777777" w:rsidR="00DB534C" w:rsidRDefault="00B6390C">
                <w:pPr>
                  <w:spacing w:line="180" w:lineRule="exact"/>
                  <w:ind w:left="40" w:right="-24"/>
                  <w:rPr>
                    <w:rFonts w:ascii="Gill Sans MT" w:eastAsia="Gill Sans MT" w:hAnsi="Gill Sans MT" w:cs="Gill Sans MT"/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ascii="Gill Sans MT" w:eastAsia="Gill Sans MT" w:hAnsi="Gill Sans MT" w:cs="Gill Sans MT"/>
                    <w:w w:val="120"/>
                    <w:sz w:val="16"/>
                    <w:szCs w:val="16"/>
                  </w:rPr>
                  <w:t>/</w:t>
                </w: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611D6" w14:textId="77777777" w:rsidR="00B6390C" w:rsidRDefault="00B6390C">
      <w:r>
        <w:separator/>
      </w:r>
    </w:p>
  </w:footnote>
  <w:footnote w:type="continuationSeparator" w:id="0">
    <w:p w14:paraId="4FCFCE48" w14:textId="77777777" w:rsidR="00B6390C" w:rsidRDefault="00B6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9D400" w14:textId="7B5B1EDA" w:rsidR="00DB534C" w:rsidRDefault="00DB534C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E49AD" w14:textId="77777777" w:rsidR="00DB534C" w:rsidRDefault="00B6390C">
    <w:pPr>
      <w:spacing w:line="200" w:lineRule="exact"/>
    </w:pPr>
    <w:r>
      <w:pict w14:anchorId="575F2425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5pt;margin-top:14.6pt;width:37.95pt;height:10pt;z-index:-251659264;mso-position-horizontal-relative:page;mso-position-vertical-relative:page" filled="f" stroked="f">
          <v:textbox inset="0,0,0,0">
            <w:txbxContent>
              <w:p w14:paraId="2F859F3D" w14:textId="77777777" w:rsidR="00DB534C" w:rsidRDefault="00B6390C">
                <w:pPr>
                  <w:spacing w:line="180" w:lineRule="exact"/>
                  <w:ind w:left="20" w:right="-24"/>
                  <w:rPr>
                    <w:rFonts w:ascii="Gill Sans MT" w:eastAsia="Gill Sans MT" w:hAnsi="Gill Sans MT" w:cs="Gill Sans MT"/>
                    <w:sz w:val="16"/>
                    <w:szCs w:val="16"/>
                  </w:rPr>
                </w:pP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t>3</w:t>
                </w:r>
                <w:r>
                  <w:rPr>
                    <w:rFonts w:ascii="Gill Sans MT" w:eastAsia="Gill Sans MT" w:hAnsi="Gill Sans MT" w:cs="Gill Sans MT"/>
                    <w:w w:val="120"/>
                    <w:sz w:val="16"/>
                    <w:szCs w:val="16"/>
                  </w:rPr>
                  <w:t>/</w:t>
                </w: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t>8</w:t>
                </w:r>
                <w:r>
                  <w:rPr>
                    <w:rFonts w:ascii="Gill Sans MT" w:eastAsia="Gill Sans MT" w:hAnsi="Gill Sans MT" w:cs="Gill Sans MT"/>
                    <w:w w:val="120"/>
                    <w:sz w:val="16"/>
                    <w:szCs w:val="16"/>
                  </w:rPr>
                  <w:t>/</w:t>
                </w:r>
                <w:r>
                  <w:rPr>
                    <w:rFonts w:ascii="Gill Sans MT" w:eastAsia="Gill Sans MT" w:hAnsi="Gill Sans MT" w:cs="Gill Sans MT"/>
                    <w:w w:val="127"/>
                    <w:sz w:val="16"/>
                    <w:szCs w:val="16"/>
                  </w:rPr>
                  <w:t>2017</w:t>
                </w:r>
              </w:p>
            </w:txbxContent>
          </v:textbox>
          <w10:wrap anchorx="page" anchory="page"/>
        </v:shape>
      </w:pict>
    </w:r>
    <w:r>
      <w:pict w14:anchorId="77FA92D4">
        <v:shape id="_x0000_s2051" type="#_x0000_t202" style="position:absolute;margin-left:216.25pt;margin-top:14.6pt;width:206.5pt;height:10pt;z-index:-251658240;mso-position-horizontal-relative:page;mso-position-vertical-relative:page" filled="f" stroked="f">
          <v:textbox inset="0,0,0,0">
            <w:txbxContent>
              <w:p w14:paraId="49565959" w14:textId="77777777" w:rsidR="00DB534C" w:rsidRDefault="00B6390C">
                <w:pPr>
                  <w:spacing w:line="180" w:lineRule="exact"/>
                  <w:ind w:left="20" w:right="-24"/>
                  <w:rPr>
                    <w:rFonts w:ascii="Gill Sans MT" w:eastAsia="Gill Sans MT" w:hAnsi="Gill Sans MT" w:cs="Gill Sans MT"/>
                    <w:sz w:val="16"/>
                    <w:szCs w:val="16"/>
                  </w:rPr>
                </w:pPr>
                <w:r>
                  <w:rPr>
                    <w:rFonts w:ascii="Gill Sans MT" w:eastAsia="Gill Sans MT" w:hAnsi="Gill Sans MT" w:cs="Gill Sans MT"/>
                    <w:spacing w:val="-4"/>
                    <w:w w:val="122"/>
                    <w:sz w:val="16"/>
                    <w:szCs w:val="16"/>
                  </w:rPr>
                  <w:t>A</w:t>
                </w:r>
                <w:r>
                  <w:rPr>
                    <w:rFonts w:ascii="Gill Sans MT" w:eastAsia="Gill Sans MT" w:hAnsi="Gill Sans MT" w:cs="Gill Sans MT"/>
                    <w:w w:val="122"/>
                    <w:sz w:val="16"/>
                    <w:szCs w:val="16"/>
                  </w:rPr>
                  <w:t>ccounting</w:t>
                </w:r>
                <w:r>
                  <w:rPr>
                    <w:rFonts w:ascii="Gill Sans MT" w:eastAsia="Gill Sans MT" w:hAnsi="Gill Sans MT" w:cs="Gill Sans MT"/>
                    <w:spacing w:val="-2"/>
                    <w:w w:val="122"/>
                    <w:sz w:val="16"/>
                    <w:szCs w:val="16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w w:val="149"/>
                    <w:sz w:val="16"/>
                    <w:szCs w:val="16"/>
                  </w:rPr>
                  <w:t>g</w:t>
                </w:r>
                <w:r>
                  <w:rPr>
                    <w:rFonts w:ascii="Gill Sans MT" w:eastAsia="Gill Sans MT" w:hAnsi="Gill Sans MT" w:cs="Gill Sans MT"/>
                    <w:w w:val="104"/>
                    <w:sz w:val="16"/>
                    <w:szCs w:val="16"/>
                  </w:rPr>
                  <w:t>r</w:t>
                </w:r>
                <w:r>
                  <w:rPr>
                    <w:rFonts w:ascii="Gill Sans MT" w:eastAsia="Gill Sans MT" w:hAnsi="Gill Sans MT" w:cs="Gill Sans MT"/>
                    <w:w w:val="143"/>
                    <w:sz w:val="16"/>
                    <w:szCs w:val="16"/>
                  </w:rPr>
                  <w:t>a</w:t>
                </w:r>
                <w:r>
                  <w:rPr>
                    <w:rFonts w:ascii="Gill Sans MT" w:eastAsia="Gill Sans MT" w:hAnsi="Gill Sans MT" w:cs="Gill Sans MT"/>
                    <w:w w:val="124"/>
                    <w:sz w:val="16"/>
                    <w:szCs w:val="16"/>
                  </w:rPr>
                  <w:t>d</w:t>
                </w:r>
                <w:r>
                  <w:rPr>
                    <w:rFonts w:ascii="Gill Sans MT" w:eastAsia="Gill Sans MT" w:hAnsi="Gill Sans MT" w:cs="Gill Sans MT"/>
                    <w:w w:val="126"/>
                    <w:sz w:val="16"/>
                    <w:szCs w:val="16"/>
                  </w:rPr>
                  <w:t>u</w:t>
                </w:r>
                <w:r>
                  <w:rPr>
                    <w:rFonts w:ascii="Gill Sans MT" w:eastAsia="Gill Sans MT" w:hAnsi="Gill Sans MT" w:cs="Gill Sans MT"/>
                    <w:w w:val="143"/>
                    <w:sz w:val="16"/>
                    <w:szCs w:val="16"/>
                  </w:rPr>
                  <w:t>a</w:t>
                </w:r>
                <w:r>
                  <w:rPr>
                    <w:rFonts w:ascii="Gill Sans MT" w:eastAsia="Gill Sans MT" w:hAnsi="Gill Sans MT" w:cs="Gill Sans MT"/>
                    <w:w w:val="117"/>
                    <w:sz w:val="16"/>
                    <w:szCs w:val="16"/>
                  </w:rPr>
                  <w:t>t</w:t>
                </w:r>
                <w:r>
                  <w:rPr>
                    <w:rFonts w:ascii="Gill Sans MT" w:eastAsia="Gill Sans MT" w:hAnsi="Gill Sans MT" w:cs="Gill Sans MT"/>
                    <w:w w:val="128"/>
                    <w:sz w:val="16"/>
                    <w:szCs w:val="16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spacing w:val="7"/>
                    <w:sz w:val="16"/>
                    <w:szCs w:val="16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w w:val="130"/>
                    <w:sz w:val="16"/>
                    <w:szCs w:val="16"/>
                  </w:rPr>
                  <w:t>sample</w:t>
                </w:r>
                <w:r>
                  <w:rPr>
                    <w:rFonts w:ascii="Gill Sans MT" w:eastAsia="Gill Sans MT" w:hAnsi="Gill Sans MT" w:cs="Gill Sans MT"/>
                    <w:spacing w:val="-5"/>
                    <w:w w:val="130"/>
                    <w:sz w:val="16"/>
                    <w:szCs w:val="16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spacing w:val="-4"/>
                    <w:w w:val="104"/>
                    <w:sz w:val="16"/>
                    <w:szCs w:val="16"/>
                  </w:rPr>
                  <w:t>r</w:t>
                </w:r>
                <w:r>
                  <w:rPr>
                    <w:rFonts w:ascii="Gill Sans MT" w:eastAsia="Gill Sans MT" w:hAnsi="Gill Sans MT" w:cs="Gill Sans MT"/>
                    <w:w w:val="128"/>
                    <w:sz w:val="16"/>
                    <w:szCs w:val="16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w w:val="135"/>
                    <w:sz w:val="16"/>
                    <w:szCs w:val="16"/>
                  </w:rPr>
                  <w:t>s</w:t>
                </w:r>
                <w:r>
                  <w:rPr>
                    <w:rFonts w:ascii="Gill Sans MT" w:eastAsia="Gill Sans MT" w:hAnsi="Gill Sans MT" w:cs="Gill Sans MT"/>
                    <w:w w:val="126"/>
                    <w:sz w:val="16"/>
                    <w:szCs w:val="16"/>
                  </w:rPr>
                  <w:t>um</w:t>
                </w:r>
                <w:r>
                  <w:rPr>
                    <w:rFonts w:ascii="Gill Sans MT" w:eastAsia="Gill Sans MT" w:hAnsi="Gill Sans MT" w:cs="Gill Sans MT"/>
                    <w:w w:val="128"/>
                    <w:sz w:val="16"/>
                    <w:szCs w:val="16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spacing w:val="7"/>
                    <w:sz w:val="16"/>
                    <w:szCs w:val="16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w w:val="117"/>
                    <w:sz w:val="16"/>
                    <w:szCs w:val="16"/>
                  </w:rPr>
                  <w:t>|</w:t>
                </w:r>
                <w:r>
                  <w:rPr>
                    <w:rFonts w:ascii="Gill Sans MT" w:eastAsia="Gill Sans MT" w:hAnsi="Gill Sans MT" w:cs="Gill Sans MT"/>
                    <w:spacing w:val="5"/>
                    <w:w w:val="117"/>
                    <w:sz w:val="16"/>
                    <w:szCs w:val="16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w w:val="117"/>
                    <w:sz w:val="16"/>
                    <w:szCs w:val="16"/>
                  </w:rPr>
                  <w:t>Ca</w:t>
                </w:r>
                <w:r>
                  <w:rPr>
                    <w:rFonts w:ascii="Gill Sans MT" w:eastAsia="Gill Sans MT" w:hAnsi="Gill Sans MT" w:cs="Gill Sans MT"/>
                    <w:spacing w:val="-5"/>
                    <w:w w:val="117"/>
                    <w:sz w:val="16"/>
                    <w:szCs w:val="16"/>
                  </w:rPr>
                  <w:t>r</w:t>
                </w:r>
                <w:r>
                  <w:rPr>
                    <w:rFonts w:ascii="Gill Sans MT" w:eastAsia="Gill Sans MT" w:hAnsi="Gill Sans MT" w:cs="Gill Sans MT"/>
                    <w:w w:val="117"/>
                    <w:sz w:val="16"/>
                    <w:szCs w:val="16"/>
                  </w:rPr>
                  <w:t>eer</w:t>
                </w:r>
                <w:r>
                  <w:rPr>
                    <w:rFonts w:ascii="Gill Sans MT" w:eastAsia="Gill Sans MT" w:hAnsi="Gill Sans MT" w:cs="Gill Sans MT"/>
                    <w:spacing w:val="-3"/>
                    <w:w w:val="117"/>
                    <w:sz w:val="16"/>
                    <w:szCs w:val="16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spacing w:val="-15"/>
                    <w:w w:val="122"/>
                    <w:sz w:val="16"/>
                    <w:szCs w:val="16"/>
                  </w:rPr>
                  <w:t>F</w:t>
                </w:r>
                <w:r>
                  <w:rPr>
                    <w:rFonts w:ascii="Gill Sans MT" w:eastAsia="Gill Sans MT" w:hAnsi="Gill Sans MT" w:cs="Gill Sans MT"/>
                    <w:spacing w:val="-3"/>
                    <w:w w:val="102"/>
                    <w:sz w:val="16"/>
                    <w:szCs w:val="16"/>
                  </w:rPr>
                  <w:t>A</w:t>
                </w:r>
                <w:r>
                  <w:rPr>
                    <w:rFonts w:ascii="Gill Sans MT" w:eastAsia="Gill Sans MT" w:hAnsi="Gill Sans MT" w:cs="Gill Sans MT"/>
                    <w:w w:val="95"/>
                    <w:sz w:val="16"/>
                    <w:szCs w:val="16"/>
                  </w:rPr>
                  <w:t>Q</w:t>
                </w:r>
                <w:r>
                  <w:rPr>
                    <w:rFonts w:ascii="Gill Sans MT" w:eastAsia="Gill Sans MT" w:hAnsi="Gill Sans MT" w:cs="Gill Sans MT"/>
                    <w:w w:val="135"/>
                    <w:sz w:val="16"/>
                    <w:szCs w:val="16"/>
                  </w:rPr>
                  <w:t>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179DB"/>
    <w:multiLevelType w:val="multilevel"/>
    <w:tmpl w:val="377267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34C"/>
    <w:rsid w:val="005D5410"/>
    <w:rsid w:val="00B6390C"/>
    <w:rsid w:val="00DB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310FCCA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eerfaqs.com.au/careers/sample-resumes-and-cover-letters/accounting-graduate-resume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http://www.careerfaqs.com.au/careers/sample-resumes-and-cover-letters/accounting-graduate-resum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eerfaqs.com.au/careers/sample-resumes-and-cover-letters/accounting-graduate-resu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1000</Words>
  <Characters>5705</Characters>
  <Application>Microsoft Office Word</Application>
  <DocSecurity>0</DocSecurity>
  <Lines>47</Lines>
  <Paragraphs>13</Paragraphs>
  <ScaleCrop>false</ScaleCrop>
  <Company/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2021-07-17T13:36:00Z</dcterms:created>
  <dcterms:modified xsi:type="dcterms:W3CDTF">2021-07-17T13:52:00Z</dcterms:modified>
</cp:coreProperties>
</file>